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13029">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15pt;margin-top:907pt;mso-position-horizontal-relative:page;mso-position-vertical-relative:top-margin-area;position:absolute;width:31pt;z-index:251658240">
            <v:imagedata r:id="rId6" o:title=""/>
          </v:shape>
        </w:pict>
      </w:r>
      <w:r w:rsidRPr="0092364D">
        <w:rPr>
          <w:rFonts w:hint="eastAsia"/>
          <w:b/>
          <w:bCs/>
          <w:sz w:val="28"/>
          <w:szCs w:val="28"/>
        </w:rPr>
        <w:t>京改版七年级下册生物跟踪训练</w:t>
      </w:r>
      <w:r w:rsidRPr="0092364D">
        <w:rPr>
          <w:rFonts w:hint="eastAsia"/>
          <w:b/>
          <w:bCs/>
          <w:sz w:val="28"/>
          <w:szCs w:val="28"/>
        </w:rPr>
        <w:t xml:space="preserve"> 6.2</w:t>
      </w:r>
      <w:r w:rsidRPr="0092364D">
        <w:rPr>
          <w:rFonts w:hint="eastAsia"/>
          <w:b/>
          <w:bCs/>
          <w:sz w:val="28"/>
          <w:szCs w:val="28"/>
        </w:rPr>
        <w:t>绿色植物的呼吸</w:t>
      </w:r>
    </w:p>
    <w:p w:rsidR="00413029">
      <w:r>
        <w:rPr>
          <w:b/>
          <w:bCs/>
          <w:sz w:val="24"/>
          <w:szCs w:val="24"/>
        </w:rPr>
        <w:t>一、单选题</w:t>
      </w:r>
      <w:r>
        <w:rPr>
          <w:b/>
          <w:bCs/>
          <w:sz w:val="24"/>
          <w:szCs w:val="24"/>
        </w:rPr>
        <w:t xml:space="preserve"> </w:t>
      </w:r>
    </w:p>
    <w:p w:rsidR="0092364D">
      <w:pPr>
        <w:spacing w:after="0"/>
      </w:pPr>
      <w:r>
        <w:rPr>
          <w:color w:val="000000"/>
        </w:rPr>
        <w:t>1.</w:t>
      </w:r>
      <w:r>
        <w:rPr>
          <w:color w:val="000000"/>
        </w:rPr>
        <w:t>细胞进行呼吸作用的意义在于（　　）</w:t>
      </w:r>
    </w:p>
    <w:p w:rsidR="00413029">
      <w:pPr>
        <w:spacing w:after="0"/>
        <w:ind w:left="150"/>
      </w:pPr>
      <w:r>
        <w:rPr>
          <w:color w:val="000000"/>
        </w:rPr>
        <w:t>A. </w:t>
      </w:r>
      <w:r>
        <w:rPr>
          <w:color w:val="000000"/>
        </w:rPr>
        <w:t>消耗氧气</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分解有机物</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呼出二氧化碳</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为生命活动提供能量</w:t>
      </w:r>
    </w:p>
    <w:p w:rsidR="00413029">
      <w:pPr>
        <w:spacing w:after="0"/>
      </w:pPr>
      <w:r>
        <w:rPr>
          <w:color w:val="000000"/>
        </w:rPr>
        <w:t>2.</w:t>
      </w:r>
      <w:r>
        <w:rPr>
          <w:color w:val="000000"/>
        </w:rPr>
        <w:t>如图是用萌发的种子来验证植物某项生命活动的实验装置，有关说法错误的是（　　）</w:t>
      </w:r>
    </w:p>
    <w:p w:rsidR="00413029">
      <w:pPr>
        <w:spacing w:after="0"/>
      </w:pPr>
      <w:r>
        <w:rPr>
          <w:noProof/>
          <w:lang w:eastAsia="zh-CN"/>
        </w:rPr>
        <w:drawing>
          <wp:inline distT="0" distB="0" distL="0" distR="0">
            <wp:extent cx="1336878" cy="897623"/>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336878" cy="897623"/>
                    </a:xfrm>
                    <a:prstGeom prst="rect">
                      <a:avLst/>
                    </a:prstGeom>
                  </pic:spPr>
                </pic:pic>
              </a:graphicData>
            </a:graphic>
          </wp:inline>
        </w:drawing>
      </w:r>
    </w:p>
    <w:p w:rsidR="00413029">
      <w:pPr>
        <w:spacing w:after="0"/>
        <w:ind w:left="150"/>
      </w:pPr>
      <w:r>
        <w:rPr>
          <w:color w:val="000000"/>
        </w:rPr>
        <w:t>A. </w:t>
      </w:r>
      <w:r>
        <w:rPr>
          <w:color w:val="000000"/>
        </w:rPr>
        <w:t>向漏斗内倒入清水的目的是将瓶内气体挤入试管</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实验后澄清的石灰水变浑浊</w:t>
      </w:r>
      <w:r>
        <w:br/>
      </w:r>
      <w:r>
        <w:rPr>
          <w:color w:val="000000"/>
        </w:rPr>
        <w:t>C. </w:t>
      </w:r>
      <w:r>
        <w:rPr>
          <w:color w:val="000000"/>
        </w:rPr>
        <w:t>本实验证明了种子萌发过程中进行了呼吸作用产生氧气</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本实验材料如果换用绿色植物，必须放在黑暗的环境中</w:t>
      </w:r>
    </w:p>
    <w:p w:rsidR="0092364D">
      <w:pPr>
        <w:spacing w:after="0"/>
      </w:pPr>
      <w:r>
        <w:rPr>
          <w:color w:val="000000"/>
        </w:rPr>
        <w:t>3.</w:t>
      </w:r>
      <w:r>
        <w:rPr>
          <w:color w:val="000000"/>
        </w:rPr>
        <w:t>夜间，菜农适当降低蔬菜大棚内的温度，主要目的是（　　）</w:t>
      </w:r>
    </w:p>
    <w:p w:rsidR="00413029">
      <w:pPr>
        <w:spacing w:after="0"/>
        <w:ind w:left="150"/>
      </w:pPr>
      <w:r>
        <w:rPr>
          <w:color w:val="000000"/>
        </w:rPr>
        <w:t>A. </w:t>
      </w:r>
      <w:r>
        <w:rPr>
          <w:color w:val="000000"/>
        </w:rPr>
        <w:t>温度低，光合作用增强，有机物积累多</w:t>
      </w:r>
      <w:r>
        <w:rPr>
          <w:color w:val="000000"/>
        </w:rPr>
        <w:t>               </w:t>
      </w:r>
      <w:r>
        <w:rPr>
          <w:noProof/>
          <w:lang w:eastAsia="zh-CN"/>
        </w:rPr>
        <w:drawing>
          <wp:inline distT="0" distB="0" distL="0" distR="0">
            <wp:extent cx="9550"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温度低，蒸腾作用减弱，减少水分散失</w:t>
      </w:r>
      <w:r>
        <w:br/>
      </w:r>
      <w:r>
        <w:rPr>
          <w:color w:val="000000"/>
        </w:rPr>
        <w:t>C. </w:t>
      </w:r>
      <w:r>
        <w:rPr>
          <w:color w:val="000000"/>
        </w:rPr>
        <w:t>温度低，呼</w:t>
      </w:r>
      <w:r>
        <w:rPr>
          <w:color w:val="000000"/>
        </w:rPr>
        <w:t>吸作用减弱，有机物消耗少</w:t>
      </w:r>
      <w:r>
        <w:rPr>
          <w:color w:val="000000"/>
        </w:rPr>
        <w:t>               </w:t>
      </w:r>
      <w:r>
        <w:rPr>
          <w:noProof/>
          <w:lang w:eastAsia="zh-CN"/>
        </w:rPr>
        <w:drawing>
          <wp:inline distT="0" distB="0" distL="0" distR="0">
            <wp:extent cx="9550"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温度低，可以减少细菌对有机物的分解</w:t>
      </w:r>
    </w:p>
    <w:p w:rsidR="0092364D">
      <w:pPr>
        <w:spacing w:after="0"/>
      </w:pPr>
      <w:r>
        <w:rPr>
          <w:color w:val="000000"/>
        </w:rPr>
        <w:t>4.</w:t>
      </w:r>
      <w:r>
        <w:rPr>
          <w:color w:val="000000"/>
        </w:rPr>
        <w:t>与吸入的气体相比，人呼出气体中氧含量减少，二氧化碳含量增加，其根本原因是（</w:t>
      </w:r>
      <w:r>
        <w:rPr>
          <w:color w:val="000000"/>
        </w:rPr>
        <w:t xml:space="preserve">    </w:t>
      </w:r>
      <w:r>
        <w:rPr>
          <w:color w:val="000000"/>
        </w:rPr>
        <w:t>）</w:t>
      </w:r>
    </w:p>
    <w:p w:rsidR="00413029">
      <w:pPr>
        <w:spacing w:after="0"/>
        <w:ind w:left="150"/>
      </w:pPr>
      <w:r>
        <w:rPr>
          <w:color w:val="000000"/>
        </w:rPr>
        <w:t>A. </w:t>
      </w:r>
      <w:r>
        <w:rPr>
          <w:color w:val="000000"/>
        </w:rPr>
        <w:t>肺与外界的气体交换</w:t>
      </w:r>
      <w:r>
        <w:rPr>
          <w:color w:val="000000"/>
        </w:rPr>
        <w:t>                                           </w:t>
      </w:r>
      <w:r>
        <w:rPr>
          <w:noProof/>
          <w:lang w:eastAsia="zh-CN"/>
        </w:rPr>
        <w:drawing>
          <wp:inline distT="0" distB="0" distL="0" distR="0">
            <wp:extent cx="9550"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肺泡与血液的气体交换</w:t>
      </w:r>
      <w:r>
        <w:br/>
      </w:r>
      <w:r>
        <w:rPr>
          <w:color w:val="000000"/>
        </w:rPr>
        <w:t>C. </w:t>
      </w:r>
      <w:r>
        <w:rPr>
          <w:color w:val="000000"/>
        </w:rPr>
        <w:t>组织细胞与血液的气体交换</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组织细胞消耗氧，产生二氧化碳</w:t>
      </w:r>
    </w:p>
    <w:p w:rsidR="0092364D">
      <w:pPr>
        <w:spacing w:after="0"/>
      </w:pPr>
      <w:r>
        <w:rPr>
          <w:color w:val="000000"/>
        </w:rPr>
        <w:t>5.</w:t>
      </w:r>
      <w:r>
        <w:rPr>
          <w:color w:val="000000"/>
        </w:rPr>
        <w:t>能使澄清的石灰水变浑浊的物质是（</w:t>
      </w:r>
      <w:r>
        <w:rPr>
          <w:color w:val="000000"/>
        </w:rPr>
        <w:t xml:space="preserve">  </w:t>
      </w:r>
      <w:r>
        <w:rPr>
          <w:color w:val="000000"/>
        </w:rPr>
        <w:t>）</w:t>
      </w:r>
    </w:p>
    <w:p w:rsidR="00413029">
      <w:pPr>
        <w:spacing w:after="0"/>
        <w:ind w:left="150"/>
      </w:pPr>
      <w:r>
        <w:rPr>
          <w:color w:val="000000"/>
        </w:rPr>
        <w:t>A.</w:t>
      </w:r>
      <w:r>
        <w:rPr>
          <w:color w:val="000000"/>
        </w:rPr>
        <w:t> </w:t>
      </w:r>
      <w:r>
        <w:rPr>
          <w:color w:val="000000"/>
        </w:rPr>
        <w:t>氧气</w:t>
      </w:r>
      <w:r>
        <w:rPr>
          <w:color w:val="000000"/>
        </w:rPr>
        <w:t>                                    B. </w:t>
      </w:r>
      <w:r>
        <w:rPr>
          <w:color w:val="000000"/>
        </w:rPr>
        <w:t>水</w:t>
      </w:r>
      <w:r>
        <w:rPr>
          <w:color w:val="000000"/>
        </w:rPr>
        <w:t>                                    C. </w:t>
      </w:r>
      <w:r>
        <w:rPr>
          <w:color w:val="000000"/>
        </w:rPr>
        <w:t>二氧化碳</w:t>
      </w:r>
      <w:r>
        <w:rPr>
          <w:color w:val="000000"/>
        </w:rPr>
        <w:t>                                    D. </w:t>
      </w:r>
      <w:r>
        <w:rPr>
          <w:color w:val="000000"/>
        </w:rPr>
        <w:t>氮气</w:t>
      </w:r>
    </w:p>
    <w:p w:rsidR="0092364D">
      <w:pPr>
        <w:spacing w:after="0"/>
      </w:pPr>
      <w:r>
        <w:rPr>
          <w:color w:val="000000"/>
        </w:rPr>
        <w:t>6.</w:t>
      </w:r>
      <w:r>
        <w:rPr>
          <w:color w:val="000000"/>
        </w:rPr>
        <w:t>下列关于能量的说法不正确的是（</w:t>
      </w:r>
      <w:r>
        <w:rPr>
          <w:color w:val="000000"/>
        </w:rPr>
        <w:t xml:space="preserve">   </w:t>
      </w:r>
      <w:r>
        <w:rPr>
          <w:color w:val="000000"/>
        </w:rPr>
        <w:t>）</w:t>
      </w:r>
    </w:p>
    <w:p w:rsidR="00413029">
      <w:pPr>
        <w:spacing w:after="0"/>
        <w:ind w:left="150"/>
      </w:pPr>
      <w:r>
        <w:rPr>
          <w:color w:val="000000"/>
        </w:rPr>
        <w:t>A. </w:t>
      </w:r>
      <w:r>
        <w:rPr>
          <w:color w:val="000000"/>
        </w:rPr>
        <w:t>人体产生的能量中有一部分作为进行各项生命活动的动力</w:t>
      </w:r>
      <w:r>
        <w:br/>
      </w:r>
      <w:r>
        <w:rPr>
          <w:color w:val="000000"/>
        </w:rPr>
        <w:t>B. </w:t>
      </w:r>
      <w:r>
        <w:rPr>
          <w:color w:val="000000"/>
        </w:rPr>
        <w:t>人体产生的能量中有一部分转变成了热能，维持体温</w:t>
      </w:r>
      <w:r>
        <w:br/>
      </w:r>
      <w:r>
        <w:rPr>
          <w:color w:val="000000"/>
        </w:rPr>
        <w:t>C. </w:t>
      </w:r>
      <w:r>
        <w:rPr>
          <w:color w:val="000000"/>
        </w:rPr>
        <w:t>人在剧烈运动时消耗大量能量，在平静时不消耗能量</w:t>
      </w:r>
      <w:r>
        <w:br/>
      </w:r>
      <w:r>
        <w:rPr>
          <w:color w:val="000000"/>
        </w:rPr>
        <w:t>D. </w:t>
      </w:r>
      <w:r>
        <w:rPr>
          <w:color w:val="000000"/>
        </w:rPr>
        <w:t>能分解产生能量的物质是有机物</w:t>
      </w:r>
    </w:p>
    <w:p w:rsidR="0092364D">
      <w:pPr>
        <w:spacing w:after="0"/>
      </w:pPr>
      <w:r>
        <w:rPr>
          <w:color w:val="000000"/>
        </w:rPr>
        <w:t>7.</w:t>
      </w:r>
      <w:r>
        <w:rPr>
          <w:color w:val="000000"/>
        </w:rPr>
        <w:t>人体</w:t>
      </w:r>
      <w:r>
        <w:rPr>
          <w:color w:val="000000"/>
        </w:rPr>
        <w:t>吸入的氧气最终到达的部位是（　　）</w:t>
      </w:r>
    </w:p>
    <w:p w:rsidR="00413029">
      <w:pPr>
        <w:spacing w:after="0"/>
        <w:ind w:left="150"/>
      </w:pPr>
      <w:r>
        <w:rPr>
          <w:color w:val="000000"/>
        </w:rPr>
        <w:t>A. </w:t>
      </w:r>
      <w:r>
        <w:rPr>
          <w:color w:val="000000"/>
        </w:rPr>
        <w:t>呼吸道</w:t>
      </w:r>
      <w:r>
        <w:rPr>
          <w:color w:val="000000"/>
        </w:rPr>
        <w:t>                                 </w:t>
      </w:r>
      <w:r>
        <w:rPr>
          <w:noProof/>
          <w:lang w:eastAsia="zh-CN"/>
        </w:rPr>
        <w:drawing>
          <wp:inline distT="0" distB="0" distL="0" distR="0">
            <wp:extent cx="1910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肺泡</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血液</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组织细胞</w:t>
      </w:r>
    </w:p>
    <w:p w:rsidR="0092364D">
      <w:pPr>
        <w:spacing w:after="0"/>
      </w:pPr>
      <w:r>
        <w:rPr>
          <w:color w:val="000000"/>
        </w:rPr>
        <w:t>8.</w:t>
      </w:r>
      <w:r>
        <w:rPr>
          <w:color w:val="000000"/>
        </w:rPr>
        <w:t>下列不能进行呼吸作用的是（　　）</w:t>
      </w:r>
    </w:p>
    <w:p w:rsidR="00413029">
      <w:pPr>
        <w:spacing w:after="0"/>
        <w:ind w:left="150"/>
      </w:pPr>
      <w:r>
        <w:rPr>
          <w:color w:val="000000"/>
        </w:rPr>
        <w:t>A. </w:t>
      </w:r>
      <w:r>
        <w:rPr>
          <w:color w:val="000000"/>
        </w:rPr>
        <w:t>萌发的种子</w:t>
      </w:r>
      <w:r>
        <w:rPr>
          <w:color w:val="000000"/>
        </w:rPr>
        <w:t>                      B. </w:t>
      </w:r>
      <w:r>
        <w:rPr>
          <w:color w:val="000000"/>
        </w:rPr>
        <w:t>未萌发的种子</w:t>
      </w:r>
      <w:r>
        <w:rPr>
          <w:color w:val="000000"/>
        </w:rPr>
        <w:t>                      C. </w:t>
      </w:r>
      <w:r>
        <w:rPr>
          <w:color w:val="000000"/>
        </w:rPr>
        <w:t>煮熟的种子</w:t>
      </w:r>
      <w:r>
        <w:rPr>
          <w:color w:val="000000"/>
        </w:rPr>
        <w:t>                      D. </w:t>
      </w:r>
      <w:r>
        <w:rPr>
          <w:color w:val="000000"/>
        </w:rPr>
        <w:t>新鲜的叶片</w:t>
      </w:r>
    </w:p>
    <w:p w:rsidR="00413029">
      <w:pPr>
        <w:spacing w:after="0"/>
      </w:pPr>
      <w:r>
        <w:rPr>
          <w:color w:val="000000"/>
        </w:rPr>
        <w:t>9.</w:t>
      </w:r>
      <w:r>
        <w:rPr>
          <w:color w:val="000000"/>
        </w:rPr>
        <w:t>图是关于水果存放时，空气中氧气浓度与水果释放二氧化碳量的关系曲线。根据右图，你认为保存水果应选择哪一状态下的氧气浓度最适当（</w:t>
      </w:r>
      <w:r>
        <w:rPr>
          <w:color w:val="000000"/>
        </w:rPr>
        <w:t xml:space="preserve">    </w:t>
      </w:r>
      <w:r>
        <w:rPr>
          <w:color w:val="000000"/>
        </w:rPr>
        <w:t>）</w:t>
      </w:r>
    </w:p>
    <w:p w:rsidR="00413029">
      <w:pPr>
        <w:spacing w:after="0"/>
      </w:pPr>
      <w:r>
        <w:rPr>
          <w:noProof/>
          <w:lang w:eastAsia="zh-CN"/>
        </w:rPr>
        <w:drawing>
          <wp:inline distT="0" distB="0" distL="0" distR="0">
            <wp:extent cx="2200275" cy="1393509"/>
            <wp:effectExtent l="1905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2205851" cy="1397041"/>
                    </a:xfrm>
                    <a:prstGeom prst="rect">
                      <a:avLst/>
                    </a:prstGeom>
                  </pic:spPr>
                </pic:pic>
              </a:graphicData>
            </a:graphic>
          </wp:inline>
        </w:drawing>
      </w:r>
    </w:p>
    <w:p w:rsidR="00413029">
      <w:pPr>
        <w:spacing w:after="0"/>
        <w:ind w:left="150"/>
      </w:pPr>
      <w:r>
        <w:rPr>
          <w:color w:val="000000"/>
        </w:rPr>
        <w:t>A. A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B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C. C                                           </w:t>
      </w:r>
      <w:r>
        <w:rPr>
          <w:noProof/>
          <w:lang w:eastAsia="zh-CN"/>
        </w:rPr>
        <w:drawing>
          <wp:inline distT="0" distB="0" distL="0" distR="0">
            <wp:extent cx="9550"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D</w:t>
      </w:r>
    </w:p>
    <w:p w:rsidR="0092364D">
      <w:pPr>
        <w:spacing w:after="0"/>
      </w:pPr>
      <w:r>
        <w:rPr>
          <w:color w:val="000000"/>
        </w:rPr>
        <w:t>10.</w:t>
      </w:r>
      <w:r>
        <w:rPr>
          <w:color w:val="000000"/>
        </w:rPr>
        <w:t>密闭的保温装置中装有正在萌发的种子，每隔一段时间测定其内的温度和氧气含量，并将结果绘制成曲线．横轴表示时间，纵轴表示温度（甲）和氧气含量（乙）．下列曲线能够正确反映甲、乙随时间变化的是（　　）</w:t>
      </w:r>
    </w:p>
    <w:p w:rsidR="00413029">
      <w:pPr>
        <w:spacing w:after="0"/>
        <w:ind w:left="150"/>
      </w:pPr>
      <w:r>
        <w:rPr>
          <w:color w:val="000000"/>
        </w:rPr>
        <w:t>A. </w:t>
      </w:r>
      <w:r>
        <w:rPr>
          <w:noProof/>
          <w:lang w:eastAsia="zh-CN"/>
        </w:rPr>
        <w:drawing>
          <wp:inline distT="0" distB="0" distL="0" distR="0">
            <wp:extent cx="907174" cy="773481"/>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907174" cy="773481"/>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noProof/>
          <w:lang w:eastAsia="zh-CN"/>
        </w:rPr>
        <w:drawing>
          <wp:inline distT="0" distB="0" distL="0" distR="0">
            <wp:extent cx="935812" cy="79258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935812" cy="792582"/>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C. </w:t>
      </w:r>
      <w:r>
        <w:rPr>
          <w:noProof/>
          <w:lang w:eastAsia="zh-CN"/>
        </w:rPr>
        <w:drawing>
          <wp:inline distT="0" distB="0" distL="0" distR="0">
            <wp:extent cx="926262" cy="821220"/>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926262" cy="821220"/>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noProof/>
          <w:lang w:eastAsia="zh-CN"/>
        </w:rPr>
        <w:drawing>
          <wp:inline distT="0" distB="0" distL="0" distR="0">
            <wp:extent cx="1040854" cy="92626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1040854" cy="926262"/>
                    </a:xfrm>
                    <a:prstGeom prst="rect">
                      <a:avLst/>
                    </a:prstGeom>
                  </pic:spPr>
                </pic:pic>
              </a:graphicData>
            </a:graphic>
          </wp:inline>
        </w:drawing>
      </w:r>
    </w:p>
    <w:p w:rsidR="0092364D">
      <w:pPr>
        <w:spacing w:after="0"/>
      </w:pPr>
      <w:r>
        <w:rPr>
          <w:color w:val="000000"/>
        </w:rPr>
        <w:t>11.</w:t>
      </w:r>
      <w:r>
        <w:rPr>
          <w:color w:val="000000"/>
        </w:rPr>
        <w:t>据某报报道：某市某村的</w:t>
      </w:r>
      <w:r>
        <w:rPr>
          <w:color w:val="000000"/>
        </w:rPr>
        <w:t>1000</w:t>
      </w:r>
      <w:r>
        <w:rPr>
          <w:color w:val="000000"/>
        </w:rPr>
        <w:t>多亩小麦因水涝而枯死，其中</w:t>
      </w:r>
      <w:r>
        <w:rPr>
          <w:color w:val="000000"/>
        </w:rPr>
        <w:t>500</w:t>
      </w:r>
      <w:r>
        <w:rPr>
          <w:color w:val="000000"/>
        </w:rPr>
        <w:t>多亩面临绝产。某村民拔下的麦子根部都已经腐烂。下列说法中能解释此现象的是</w:t>
      </w:r>
    </w:p>
    <w:p w:rsidR="00413029">
      <w:pPr>
        <w:spacing w:after="0"/>
        <w:ind w:left="150"/>
      </w:pPr>
      <w:r>
        <w:rPr>
          <w:color w:val="000000"/>
        </w:rPr>
        <w:t>A. </w:t>
      </w:r>
      <w:r>
        <w:rPr>
          <w:color w:val="000000"/>
        </w:rPr>
        <w:t>水涝抑制小麦根对水分的吸收</w:t>
      </w:r>
      <w:r>
        <w:rPr>
          <w:color w:val="000000"/>
        </w:rPr>
        <w:t>                             </w:t>
      </w:r>
      <w:r>
        <w:rPr>
          <w:noProof/>
          <w:lang w:eastAsia="zh-CN"/>
        </w:rPr>
        <w:drawing>
          <wp:inline distT="0" distB="0" distL="0" distR="0">
            <wp:extent cx="9550"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水涝抑制小麦叶的光合作用</w:t>
      </w:r>
      <w:r>
        <w:br/>
      </w:r>
      <w:r>
        <w:rPr>
          <w:color w:val="000000"/>
        </w:rPr>
        <w:t>C. </w:t>
      </w:r>
      <w:r>
        <w:rPr>
          <w:color w:val="000000"/>
        </w:rPr>
        <w:t>水涝抑制小麦叶的蒸腾作用</w:t>
      </w:r>
      <w:r>
        <w:rPr>
          <w:color w:val="000000"/>
        </w:rPr>
        <w:t>                                </w:t>
      </w:r>
      <w:r>
        <w:rPr>
          <w:noProof/>
          <w:lang w:eastAsia="zh-CN"/>
        </w:rPr>
        <w:drawing>
          <wp:inline distT="0" distB="0" distL="0" distR="0">
            <wp:extent cx="2865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水涝抑制小麦根的呼吸作用</w:t>
      </w:r>
    </w:p>
    <w:p w:rsidR="0092364D">
      <w:pPr>
        <w:spacing w:after="0"/>
      </w:pPr>
      <w:r>
        <w:rPr>
          <w:color w:val="000000"/>
        </w:rPr>
        <w:t>12.</w:t>
      </w:r>
      <w:r>
        <w:rPr>
          <w:color w:val="000000"/>
        </w:rPr>
        <w:t>呼吸作用的实质是（</w:t>
      </w:r>
      <w:r>
        <w:rPr>
          <w:color w:val="000000"/>
        </w:rPr>
        <w:t xml:space="preserve">   </w:t>
      </w:r>
      <w:r>
        <w:rPr>
          <w:color w:val="000000"/>
        </w:rPr>
        <w:t>）</w:t>
      </w:r>
    </w:p>
    <w:p w:rsidR="00413029">
      <w:pPr>
        <w:spacing w:after="0"/>
        <w:ind w:left="150"/>
      </w:pPr>
      <w:r>
        <w:rPr>
          <w:color w:val="000000"/>
        </w:rPr>
        <w:t>A. </w:t>
      </w:r>
      <w:r>
        <w:rPr>
          <w:color w:val="000000"/>
        </w:rPr>
        <w:t>氧化分解有机物，并释放出热量</w:t>
      </w:r>
      <w:r>
        <w:rPr>
          <w:color w:val="000000"/>
        </w:rPr>
        <w:t>                  </w:t>
      </w:r>
      <w:r>
        <w:rPr>
          <w:color w:val="000000"/>
        </w:rPr>
        <w:t>       </w:t>
      </w:r>
      <w:r>
        <w:rPr>
          <w:noProof/>
          <w:lang w:eastAsia="zh-CN"/>
        </w:rPr>
        <w:drawing>
          <wp:inline distT="0" distB="0" distL="0" distR="0">
            <wp:extent cx="2865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氧化分解有机物，释放出二氧化碳</w:t>
      </w:r>
      <w:r>
        <w:br/>
      </w:r>
      <w:r>
        <w:rPr>
          <w:color w:val="000000"/>
        </w:rPr>
        <w:t>C. </w:t>
      </w:r>
      <w:r>
        <w:rPr>
          <w:color w:val="000000"/>
        </w:rPr>
        <w:t>将有机物分解为水和二氧化碳，并释放能量</w:t>
      </w:r>
      <w:r>
        <w:rPr>
          <w:color w:val="000000"/>
        </w:rPr>
        <w:t>        </w:t>
      </w:r>
      <w:r>
        <w:rPr>
          <w:noProof/>
          <w:lang w:eastAsia="zh-CN"/>
        </w:rPr>
        <w:drawing>
          <wp:inline distT="0" distB="0" distL="0" distR="0">
            <wp:extent cx="9550"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将有机物中的能量转化为水和二氧化碳</w:t>
      </w:r>
    </w:p>
    <w:p w:rsidR="00413029">
      <w:pPr>
        <w:spacing w:after="0"/>
      </w:pPr>
      <w:r>
        <w:rPr>
          <w:color w:val="000000"/>
        </w:rPr>
        <w:t>13.</w:t>
      </w:r>
      <w:r>
        <w:rPr>
          <w:color w:val="000000"/>
        </w:rPr>
        <w:t>下列表示呼吸作用的公式中，正确的是（　　）</w:t>
      </w:r>
      <w:r>
        <w:rPr>
          <w:color w:val="000000"/>
        </w:rPr>
        <w:t xml:space="preserve">            </w:t>
      </w:r>
    </w:p>
    <w:p w:rsidR="00413029">
      <w:pPr>
        <w:spacing w:after="0"/>
        <w:ind w:left="150"/>
      </w:pPr>
      <w:r>
        <w:rPr>
          <w:color w:val="000000"/>
        </w:rPr>
        <w:t>A. </w:t>
      </w:r>
      <w:r>
        <w:rPr>
          <w:color w:val="000000"/>
        </w:rPr>
        <w:t>二氧化碳</w:t>
      </w:r>
      <w:r>
        <w:rPr>
          <w:color w:val="000000"/>
        </w:rPr>
        <w:t>+</w:t>
      </w:r>
      <w:r>
        <w:rPr>
          <w:color w:val="000000"/>
        </w:rPr>
        <w:t>水</w:t>
      </w:r>
      <w:r>
        <w:rPr>
          <w:color w:val="000000"/>
        </w:rPr>
        <w:t>→</w:t>
      </w:r>
      <w:r>
        <w:rPr>
          <w:color w:val="000000"/>
        </w:rPr>
        <w:t>有机物</w:t>
      </w:r>
      <w:r>
        <w:rPr>
          <w:color w:val="000000"/>
        </w:rPr>
        <w:t>+</w:t>
      </w:r>
      <w:r>
        <w:rPr>
          <w:color w:val="000000"/>
        </w:rPr>
        <w:t>氧</w:t>
      </w:r>
      <w:r>
        <w:rPr>
          <w:color w:val="000000"/>
        </w:rPr>
        <w:t>                                  </w:t>
      </w:r>
      <w:r>
        <w:rPr>
          <w:noProof/>
          <w:lang w:eastAsia="zh-CN"/>
        </w:rPr>
        <w:drawing>
          <wp:inline distT="0" distB="0" distL="0" distR="0">
            <wp:extent cx="19101"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二氧化碳</w:t>
      </w:r>
      <w:r>
        <w:rPr>
          <w:color w:val="000000"/>
        </w:rPr>
        <w:t>+</w:t>
      </w:r>
      <w:r>
        <w:rPr>
          <w:color w:val="000000"/>
        </w:rPr>
        <w:t>有机物</w:t>
      </w:r>
      <w:r>
        <w:rPr>
          <w:color w:val="000000"/>
        </w:rPr>
        <w:t>→</w:t>
      </w:r>
      <w:r>
        <w:rPr>
          <w:color w:val="000000"/>
        </w:rPr>
        <w:t>水</w:t>
      </w:r>
      <w:r>
        <w:rPr>
          <w:color w:val="000000"/>
        </w:rPr>
        <w:t>+</w:t>
      </w:r>
      <w:r>
        <w:rPr>
          <w:color w:val="000000"/>
        </w:rPr>
        <w:t>氧</w:t>
      </w:r>
      <w:r>
        <w:rPr>
          <w:color w:val="000000"/>
        </w:rPr>
        <w:t>+</w:t>
      </w:r>
      <w:r>
        <w:rPr>
          <w:color w:val="000000"/>
        </w:rPr>
        <w:t>能量</w:t>
      </w:r>
      <w:r>
        <w:br/>
      </w:r>
      <w:r>
        <w:rPr>
          <w:color w:val="000000"/>
        </w:rPr>
        <w:t>C. </w:t>
      </w:r>
      <w:r>
        <w:rPr>
          <w:color w:val="000000"/>
        </w:rPr>
        <w:t>有机物</w:t>
      </w:r>
      <w:r>
        <w:rPr>
          <w:color w:val="000000"/>
        </w:rPr>
        <w:t>+</w:t>
      </w:r>
      <w:r>
        <w:rPr>
          <w:color w:val="000000"/>
        </w:rPr>
        <w:t>氧</w:t>
      </w:r>
      <w:r>
        <w:rPr>
          <w:color w:val="000000"/>
        </w:rPr>
        <w:t>→</w:t>
      </w:r>
      <w:r>
        <w:rPr>
          <w:color w:val="000000"/>
        </w:rPr>
        <w:t>二氧化碳</w:t>
      </w:r>
      <w:r>
        <w:rPr>
          <w:color w:val="000000"/>
        </w:rPr>
        <w:t>+</w:t>
      </w:r>
      <w:r>
        <w:rPr>
          <w:color w:val="000000"/>
        </w:rPr>
        <w:t>水</w:t>
      </w:r>
      <w:r>
        <w:rPr>
          <w:color w:val="000000"/>
        </w:rPr>
        <w:t>+</w:t>
      </w:r>
      <w:r>
        <w:rPr>
          <w:color w:val="000000"/>
        </w:rPr>
        <w:t>能量</w:t>
      </w:r>
      <w:r>
        <w:rPr>
          <w:color w:val="000000"/>
        </w:rPr>
        <w:t>                         D. </w:t>
      </w:r>
      <w:r>
        <w:rPr>
          <w:color w:val="000000"/>
        </w:rPr>
        <w:t>有机物</w:t>
      </w:r>
      <w:r>
        <w:rPr>
          <w:color w:val="000000"/>
        </w:rPr>
        <w:t>+</w:t>
      </w:r>
      <w:r>
        <w:rPr>
          <w:color w:val="000000"/>
        </w:rPr>
        <w:t>氧</w:t>
      </w:r>
      <w:r>
        <w:rPr>
          <w:color w:val="000000"/>
        </w:rPr>
        <w:t>→</w:t>
      </w:r>
      <w:r>
        <w:rPr>
          <w:color w:val="000000"/>
        </w:rPr>
        <w:t>二氧化碳</w:t>
      </w:r>
      <w:r>
        <w:rPr>
          <w:color w:val="000000"/>
        </w:rPr>
        <w:t>+</w:t>
      </w:r>
      <w:r>
        <w:rPr>
          <w:color w:val="000000"/>
        </w:rPr>
        <w:t>水</w:t>
      </w:r>
    </w:p>
    <w:p w:rsidR="00413029">
      <w:r>
        <w:rPr>
          <w:b/>
          <w:bCs/>
          <w:sz w:val="24"/>
          <w:szCs w:val="24"/>
        </w:rPr>
        <w:t>二、填空题</w:t>
      </w:r>
      <w:r>
        <w:rPr>
          <w:b/>
          <w:bCs/>
          <w:sz w:val="24"/>
          <w:szCs w:val="24"/>
        </w:rPr>
        <w:t xml:space="preserve"> </w:t>
      </w:r>
    </w:p>
    <w:p w:rsidR="00413029">
      <w:pPr>
        <w:spacing w:after="0"/>
      </w:pPr>
      <w:r>
        <w:rPr>
          <w:color w:val="000000"/>
        </w:rPr>
        <w:t>14.</w:t>
      </w:r>
      <w:r>
        <w:rPr>
          <w:color w:val="000000"/>
        </w:rPr>
        <w:t>写出呼吸作用的反应式：</w:t>
      </w:r>
      <w:r>
        <w:rPr>
          <w:color w:val="000000"/>
        </w:rPr>
        <w:t>________</w:t>
      </w:r>
      <w:r>
        <w:rPr>
          <w:color w:val="000000"/>
        </w:rPr>
        <w:t>．</w:t>
      </w:r>
      <w:r>
        <w:rPr>
          <w:color w:val="000000"/>
        </w:rPr>
        <w:t xml:space="preserve">    </w:t>
      </w:r>
    </w:p>
    <w:p w:rsidR="00413029">
      <w:pPr>
        <w:spacing w:after="0"/>
      </w:pPr>
      <w:r>
        <w:rPr>
          <w:color w:val="000000"/>
        </w:rPr>
        <w:t>15.</w:t>
      </w:r>
      <w:r>
        <w:rPr>
          <w:color w:val="000000"/>
        </w:rPr>
        <w:t>植物细胞的呼吸作用是指细胞内的</w:t>
      </w:r>
      <w:r>
        <w:rPr>
          <w:color w:val="000000"/>
        </w:rPr>
        <w:t>________</w:t>
      </w:r>
      <w:r>
        <w:rPr>
          <w:color w:val="000000"/>
        </w:rPr>
        <w:t>经过一系列复杂变化，分解成二氧化碳等物质并</w:t>
      </w:r>
      <w:r>
        <w:rPr>
          <w:color w:val="000000"/>
        </w:rPr>
        <w:t>________</w:t>
      </w:r>
      <w:r>
        <w:rPr>
          <w:color w:val="000000"/>
        </w:rPr>
        <w:t>能量的过程．</w:t>
      </w:r>
      <w:r>
        <w:rPr>
          <w:color w:val="000000"/>
        </w:rPr>
        <w:t xml:space="preserve">    </w:t>
      </w:r>
    </w:p>
    <w:p w:rsidR="0092364D">
      <w:pPr>
        <w:spacing w:after="0"/>
      </w:pPr>
      <w:r>
        <w:rPr>
          <w:color w:val="000000"/>
        </w:rPr>
        <w:t>16.</w:t>
      </w:r>
      <w:r>
        <w:rPr>
          <w:color w:val="000000"/>
        </w:rPr>
        <w:t>萝卜储存久了会空心，是因为体内的有机物通过</w:t>
      </w:r>
      <w:r>
        <w:rPr>
          <w:color w:val="000000"/>
        </w:rPr>
        <w:t>________</w:t>
      </w:r>
      <w:r>
        <w:rPr>
          <w:color w:val="000000"/>
        </w:rPr>
        <w:t>作用被分解了．</w:t>
      </w:r>
    </w:p>
    <w:p w:rsidR="00413029">
      <w:r>
        <w:rPr>
          <w:b/>
          <w:bCs/>
          <w:sz w:val="24"/>
          <w:szCs w:val="24"/>
        </w:rPr>
        <w:t>三、解答题</w:t>
      </w:r>
      <w:r>
        <w:rPr>
          <w:b/>
          <w:bCs/>
          <w:sz w:val="24"/>
          <w:szCs w:val="24"/>
        </w:rPr>
        <w:t xml:space="preserve"> </w:t>
      </w:r>
    </w:p>
    <w:p w:rsidR="00413029">
      <w:pPr>
        <w:spacing w:after="0"/>
      </w:pPr>
      <w:r>
        <w:rPr>
          <w:color w:val="000000"/>
        </w:rPr>
        <w:t>17.</w:t>
      </w:r>
      <w:r>
        <w:rPr>
          <w:color w:val="000000"/>
        </w:rPr>
        <w:t>甲瓶装有萌发的种子，乙瓶装有等量的煮熟的种子，把甲、乙</w:t>
      </w:r>
      <w:r>
        <w:rPr>
          <w:color w:val="000000"/>
        </w:rPr>
        <w:t>2</w:t>
      </w:r>
      <w:r>
        <w:rPr>
          <w:color w:val="000000"/>
        </w:rPr>
        <w:t>个瓶放在温暖的地方。</w:t>
      </w:r>
      <w:r>
        <w:rPr>
          <w:color w:val="000000"/>
        </w:rPr>
        <w:t>24</w:t>
      </w:r>
      <w:r>
        <w:rPr>
          <w:color w:val="000000"/>
        </w:rPr>
        <w:t>小时后，观察蜡烛在甲、乙</w:t>
      </w:r>
      <w:r>
        <w:rPr>
          <w:color w:val="000000"/>
        </w:rPr>
        <w:t>2</w:t>
      </w:r>
      <w:r>
        <w:rPr>
          <w:color w:val="000000"/>
        </w:rPr>
        <w:t>个瓶中的燃烧情况。蜡烛在甲、乙两瓶中燃烧情况是否一样？为什么？</w:t>
      </w:r>
      <w:r>
        <w:rPr>
          <w:color w:val="000000"/>
        </w:rPr>
        <w:t xml:space="preserve">    </w:t>
      </w:r>
    </w:p>
    <w:p w:rsidR="00413029">
      <w:r>
        <w:rPr>
          <w:b/>
          <w:bCs/>
          <w:sz w:val="24"/>
          <w:szCs w:val="24"/>
        </w:rPr>
        <w:t>四、综合题</w:t>
      </w:r>
      <w:r>
        <w:rPr>
          <w:b/>
          <w:bCs/>
          <w:sz w:val="24"/>
          <w:szCs w:val="24"/>
        </w:rPr>
        <w:t xml:space="preserve"> </w:t>
      </w:r>
    </w:p>
    <w:p w:rsidR="0092364D">
      <w:pPr>
        <w:spacing w:after="0"/>
      </w:pPr>
      <w:r>
        <w:rPr>
          <w:color w:val="000000"/>
        </w:rPr>
        <w:t>18.</w:t>
      </w:r>
      <w:r>
        <w:rPr>
          <w:color w:val="000000"/>
        </w:rPr>
        <w:t>如图是验证植物某种生理活动的实验装置，请根据图示回答下列问题：</w:t>
      </w:r>
    </w:p>
    <w:p w:rsidR="00413029">
      <w:pPr>
        <w:spacing w:after="0"/>
      </w:pPr>
      <w:r>
        <w:rPr>
          <w:noProof/>
          <w:lang w:eastAsia="zh-CN"/>
        </w:rPr>
        <w:drawing>
          <wp:inline distT="0" distB="0" distL="0" distR="0">
            <wp:extent cx="2282241" cy="1355979"/>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2282241" cy="1355979"/>
                    </a:xfrm>
                    <a:prstGeom prst="rect">
                      <a:avLst/>
                    </a:prstGeom>
                  </pic:spPr>
                </pic:pic>
              </a:graphicData>
            </a:graphic>
          </wp:inline>
        </w:drawing>
      </w:r>
    </w:p>
    <w:p w:rsidR="0092364D">
      <w:pPr>
        <w:spacing w:after="0"/>
      </w:pPr>
      <w:r>
        <w:rPr>
          <w:color w:val="000000"/>
        </w:rPr>
        <w:t>（</w:t>
      </w:r>
      <w:r>
        <w:rPr>
          <w:color w:val="000000"/>
        </w:rPr>
        <w:t>1</w:t>
      </w:r>
      <w:r>
        <w:rPr>
          <w:color w:val="000000"/>
        </w:rPr>
        <w:t>）本装置的目的是验证植物的</w:t>
      </w:r>
      <w:r>
        <w:rPr>
          <w:color w:val="000000"/>
        </w:rPr>
        <w:t>________</w:t>
      </w:r>
      <w:r>
        <w:rPr>
          <w:color w:val="000000"/>
        </w:rPr>
        <w:t>作用．该作用的发生场所是在细胞的</w:t>
      </w:r>
      <w:r>
        <w:rPr>
          <w:color w:val="000000"/>
        </w:rPr>
        <w:t>________</w:t>
      </w:r>
      <w:r>
        <w:rPr>
          <w:color w:val="000000"/>
        </w:rPr>
        <w:t>结构中．</w:t>
      </w:r>
    </w:p>
    <w:p w:rsidR="0092364D">
      <w:pPr>
        <w:spacing w:after="0"/>
      </w:pPr>
      <w:r>
        <w:rPr>
          <w:color w:val="000000"/>
        </w:rPr>
        <w:t>（</w:t>
      </w:r>
      <w:r>
        <w:rPr>
          <w:color w:val="000000"/>
        </w:rPr>
        <w:t>2</w:t>
      </w:r>
      <w:r>
        <w:rPr>
          <w:color w:val="000000"/>
        </w:rPr>
        <w:t>）要使实验的现象明显，本装置应该放在黑暗的环境中，否则会因为植物的</w:t>
      </w:r>
      <w:r>
        <w:rPr>
          <w:color w:val="000000"/>
        </w:rPr>
        <w:t>________</w:t>
      </w:r>
      <w:r>
        <w:rPr>
          <w:color w:val="000000"/>
        </w:rPr>
        <w:t>而使实验现象不明显．</w:t>
      </w:r>
    </w:p>
    <w:p w:rsidR="0092364D">
      <w:pPr>
        <w:spacing w:after="0"/>
      </w:pPr>
      <w:r>
        <w:rPr>
          <w:color w:val="000000"/>
        </w:rPr>
        <w:t>（</w:t>
      </w:r>
      <w:r>
        <w:rPr>
          <w:color w:val="000000"/>
        </w:rPr>
        <w:t>3</w:t>
      </w:r>
      <w:r>
        <w:rPr>
          <w:color w:val="000000"/>
        </w:rPr>
        <w:t>）过一段时间后，用手挤压塑料袋会发现石灰水变浑浊，这是因为植物进行该项生理活动要释放出</w:t>
      </w:r>
      <w:r>
        <w:rPr>
          <w:color w:val="000000"/>
        </w:rPr>
        <w:t>________</w:t>
      </w:r>
      <w:r>
        <w:rPr>
          <w:color w:val="000000"/>
        </w:rPr>
        <w:t>．</w:t>
      </w:r>
    </w:p>
    <w:p w:rsidR="0092364D">
      <w:pPr>
        <w:spacing w:after="0"/>
      </w:pPr>
      <w:r>
        <w:rPr>
          <w:color w:val="000000"/>
        </w:rPr>
        <w:t>19.</w:t>
      </w:r>
      <w:r>
        <w:rPr>
          <w:color w:val="000000"/>
        </w:rPr>
        <w:t>如图为绿色植物呼吸作用的表达式，请回答：</w:t>
      </w:r>
    </w:p>
    <w:p w:rsidR="00413029">
      <w:pPr>
        <w:spacing w:after="0"/>
      </w:pPr>
      <w:r>
        <w:rPr>
          <w:color w:val="000000"/>
        </w:rPr>
        <w:t>【</w:t>
      </w:r>
      <w:r>
        <w:rPr>
          <w:color w:val="000000"/>
        </w:rPr>
        <w:t>A</w:t>
      </w:r>
      <w:r>
        <w:rPr>
          <w:color w:val="000000"/>
        </w:rPr>
        <w:t>】（贮存着能量）</w:t>
      </w:r>
      <w:r>
        <w:rPr>
          <w:color w:val="000000"/>
        </w:rPr>
        <w:t>+</w:t>
      </w:r>
      <w:r>
        <w:rPr>
          <w:color w:val="000000"/>
        </w:rPr>
        <w:t>【</w:t>
      </w:r>
      <w:r>
        <w:rPr>
          <w:color w:val="000000"/>
        </w:rPr>
        <w:t>B</w:t>
      </w:r>
      <w:r>
        <w:rPr>
          <w:color w:val="000000"/>
        </w:rPr>
        <w:t>】</w:t>
      </w:r>
      <w:r>
        <w:rPr>
          <w:color w:val="000000"/>
        </w:rPr>
        <w:t>→</w:t>
      </w:r>
      <w:r>
        <w:rPr>
          <w:color w:val="000000"/>
        </w:rPr>
        <w:t>【</w:t>
      </w:r>
      <w:r>
        <w:rPr>
          <w:color w:val="000000"/>
        </w:rPr>
        <w:t>C</w:t>
      </w:r>
      <w:r>
        <w:rPr>
          <w:color w:val="000000"/>
        </w:rPr>
        <w:t>】</w:t>
      </w:r>
      <w:r>
        <w:rPr>
          <w:color w:val="000000"/>
        </w:rPr>
        <w:t>+</w:t>
      </w:r>
      <w:r>
        <w:rPr>
          <w:color w:val="000000"/>
        </w:rPr>
        <w:t>水</w:t>
      </w:r>
      <w:r>
        <w:rPr>
          <w:color w:val="000000"/>
        </w:rPr>
        <w:t>+</w:t>
      </w:r>
      <w:r>
        <w:rPr>
          <w:color w:val="000000"/>
        </w:rPr>
        <w:t>能量</w:t>
      </w:r>
    </w:p>
    <w:p w:rsidR="0092364D">
      <w:pPr>
        <w:spacing w:after="0"/>
      </w:pPr>
      <w:r>
        <w:rPr>
          <w:color w:val="000000"/>
        </w:rPr>
        <w:t>（</w:t>
      </w:r>
      <w:r>
        <w:rPr>
          <w:color w:val="000000"/>
        </w:rPr>
        <w:t>1</w:t>
      </w:r>
      <w:r>
        <w:rPr>
          <w:color w:val="000000"/>
        </w:rPr>
        <w:t>）绿色植物进行呼吸作用的实质是：细胞利用（</w:t>
      </w:r>
      <w:r>
        <w:rPr>
          <w:color w:val="000000"/>
        </w:rPr>
        <w:t>B</w:t>
      </w:r>
      <w:r>
        <w:rPr>
          <w:color w:val="000000"/>
        </w:rPr>
        <w:t>）</w:t>
      </w:r>
      <w:r>
        <w:rPr>
          <w:color w:val="000000"/>
        </w:rPr>
        <w:t>________</w:t>
      </w:r>
      <w:r>
        <w:rPr>
          <w:color w:val="000000"/>
        </w:rPr>
        <w:t>将（</w:t>
      </w:r>
      <w:r>
        <w:rPr>
          <w:color w:val="000000"/>
        </w:rPr>
        <w:t>A</w:t>
      </w:r>
      <w:r>
        <w:rPr>
          <w:color w:val="000000"/>
        </w:rPr>
        <w:t>）</w:t>
      </w:r>
      <w:r>
        <w:rPr>
          <w:color w:val="000000"/>
        </w:rPr>
        <w:t>________</w:t>
      </w:r>
      <w:r>
        <w:rPr>
          <w:color w:val="000000"/>
        </w:rPr>
        <w:t>分解成（</w:t>
      </w:r>
      <w:r>
        <w:rPr>
          <w:color w:val="000000"/>
        </w:rPr>
        <w:t>C</w:t>
      </w:r>
      <w:r>
        <w:rPr>
          <w:color w:val="000000"/>
        </w:rPr>
        <w:t>）</w:t>
      </w:r>
      <w:r>
        <w:rPr>
          <w:color w:val="000000"/>
        </w:rPr>
        <w:t>________</w:t>
      </w:r>
      <w:r>
        <w:rPr>
          <w:color w:val="000000"/>
        </w:rPr>
        <w:t>和水的同时，将</w:t>
      </w:r>
      <w:r>
        <w:rPr>
          <w:color w:val="000000"/>
        </w:rPr>
        <w:t>A</w:t>
      </w:r>
      <w:r>
        <w:rPr>
          <w:color w:val="000000"/>
        </w:rPr>
        <w:t>中贮存的化学能释放出来，供细胞利用，上述过程主要在细胞的动力车间</w:t>
      </w:r>
      <w:r>
        <w:rPr>
          <w:color w:val="000000"/>
        </w:rPr>
        <w:t>________</w:t>
      </w:r>
      <w:r>
        <w:rPr>
          <w:color w:val="000000"/>
        </w:rPr>
        <w:t>内进行．</w:t>
      </w:r>
    </w:p>
    <w:p w:rsidR="0092364D">
      <w:pPr>
        <w:spacing w:after="0"/>
      </w:pPr>
      <w:r>
        <w:rPr>
          <w:color w:val="000000"/>
        </w:rPr>
        <w:t>（</w:t>
      </w:r>
      <w:r>
        <w:rPr>
          <w:color w:val="000000"/>
        </w:rPr>
        <w:t>2</w:t>
      </w:r>
      <w:r>
        <w:rPr>
          <w:color w:val="000000"/>
        </w:rPr>
        <w:t>）如果用菠菜叶证明绿色植物进行呼吸作用消耗</w:t>
      </w:r>
      <w:r>
        <w:rPr>
          <w:color w:val="000000"/>
        </w:rPr>
        <w:t>B</w:t>
      </w:r>
      <w:r>
        <w:rPr>
          <w:color w:val="000000"/>
        </w:rPr>
        <w:t>，应在</w:t>
      </w:r>
      <w:r>
        <w:rPr>
          <w:color w:val="000000"/>
        </w:rPr>
        <w:t>________</w:t>
      </w:r>
      <w:r>
        <w:rPr>
          <w:color w:val="000000"/>
        </w:rPr>
        <w:t>条件下进行实验，为使实验严谨，应设置对照实验，一组用新鲜叶片，另一组用等量的</w:t>
      </w:r>
      <w:r>
        <w:rPr>
          <w:color w:val="000000"/>
        </w:rPr>
        <w:t>________</w:t>
      </w:r>
      <w:r>
        <w:rPr>
          <w:color w:val="000000"/>
        </w:rPr>
        <w:t>，检验两组实验材料是否消耗</w:t>
      </w:r>
      <w:r>
        <w:rPr>
          <w:color w:val="000000"/>
        </w:rPr>
        <w:t>B</w:t>
      </w:r>
      <w:r>
        <w:rPr>
          <w:color w:val="000000"/>
        </w:rPr>
        <w:t>的方法是</w:t>
      </w:r>
      <w:r>
        <w:rPr>
          <w:color w:val="000000"/>
        </w:rPr>
        <w:t>________</w:t>
      </w:r>
    </w:p>
    <w:p w:rsidR="0092364D">
      <w:pPr>
        <w:spacing w:after="0"/>
      </w:pPr>
      <w:r>
        <w:rPr>
          <w:color w:val="000000"/>
        </w:rPr>
        <w:t>（</w:t>
      </w:r>
      <w:r>
        <w:rPr>
          <w:color w:val="000000"/>
        </w:rPr>
        <w:t>3</w:t>
      </w:r>
      <w:r>
        <w:rPr>
          <w:color w:val="000000"/>
        </w:rPr>
        <w:t>）从绿色植物进行呼吸作用的角度分析：不能天天给花浇水的原因是</w:t>
      </w:r>
      <w:r>
        <w:rPr>
          <w:color w:val="000000"/>
        </w:rPr>
        <w:t>________</w:t>
      </w:r>
      <w:r>
        <w:rPr>
          <w:color w:val="000000"/>
        </w:rPr>
        <w:t>．</w:t>
      </w:r>
    </w:p>
    <w:p w:rsidR="00413029">
      <w:r>
        <w:br w:type="page"/>
      </w:r>
    </w:p>
    <w:p w:rsidR="00413029">
      <w:pPr>
        <w:jc w:val="center"/>
      </w:pPr>
      <w:r>
        <w:rPr>
          <w:b/>
          <w:bCs/>
          <w:sz w:val="28"/>
          <w:szCs w:val="28"/>
        </w:rPr>
        <w:t>答案解析部分</w:t>
      </w:r>
    </w:p>
    <w:p w:rsidR="00413029">
      <w:r>
        <w:t>一、单选题</w:t>
      </w:r>
    </w:p>
    <w:p w:rsidR="00413029">
      <w:pPr>
        <w:spacing w:after="0"/>
      </w:pPr>
      <w:r>
        <w:rPr>
          <w:color w:val="000000"/>
        </w:rPr>
        <w:t>1.</w:t>
      </w:r>
      <w:r>
        <w:rPr>
          <w:color w:val="0000FF"/>
        </w:rPr>
        <w:t>【答案】</w:t>
      </w:r>
      <w:r>
        <w:rPr>
          <w:color w:val="000000"/>
        </w:rPr>
        <w:t xml:space="preserve"> D   </w:t>
      </w:r>
    </w:p>
    <w:p w:rsidR="0092364D">
      <w:pPr>
        <w:spacing w:after="0"/>
      </w:pPr>
      <w:r>
        <w:rPr>
          <w:color w:val="0000FF"/>
        </w:rPr>
        <w:t>【解析】</w:t>
      </w:r>
      <w:r>
        <w:rPr>
          <w:color w:val="000000"/>
        </w:rPr>
        <w:t>【解答】解：呼吸作用是细胞内有机物在氧的参与下被分解成二氧化碳和水，同时时放出能量的过程．释放出的能量一部分为生物体的各项生命活动提供动力，一部分以热能的形式散发掉．因此呼吸作用的意义是释放出能量为生命活动提供能量．</w:t>
      </w:r>
    </w:p>
    <w:p w:rsidR="00413029">
      <w:pPr>
        <w:spacing w:after="0"/>
      </w:pPr>
      <w:r>
        <w:rPr>
          <w:color w:val="000000"/>
        </w:rPr>
        <w:t>故答案为：</w:t>
      </w:r>
      <w:r>
        <w:rPr>
          <w:color w:val="000000"/>
        </w:rPr>
        <w:t>D</w:t>
      </w:r>
      <w:r>
        <w:rPr>
          <w:color w:val="000000"/>
        </w:rPr>
        <w:t>．</w:t>
      </w:r>
    </w:p>
    <w:p w:rsidR="00413029">
      <w:pPr>
        <w:spacing w:after="0"/>
      </w:pPr>
      <w:r>
        <w:rPr>
          <w:color w:val="000000"/>
        </w:rPr>
        <w:t>【分析】生物细胞利用氧将植物体内的有机物分解产生二氧化碳和水，并且将储存在有机物中的能量释放出来，为生命活动提供动力，这个过程叫</w:t>
      </w:r>
      <w:r>
        <w:rPr>
          <w:color w:val="000000"/>
        </w:rPr>
        <w:t>呼吸作用，呼吸作用在生物体的线粒体中进行的．</w:t>
      </w:r>
    </w:p>
    <w:p w:rsidR="00413029">
      <w:pPr>
        <w:spacing w:after="0"/>
      </w:pPr>
      <w:r>
        <w:rPr>
          <w:color w:val="000000"/>
        </w:rPr>
        <w:t>2.</w:t>
      </w:r>
      <w:r>
        <w:rPr>
          <w:color w:val="0000FF"/>
        </w:rPr>
        <w:t>【答案】</w:t>
      </w:r>
      <w:r>
        <w:rPr>
          <w:color w:val="000000"/>
        </w:rPr>
        <w:t xml:space="preserve"> C   </w:t>
      </w:r>
    </w:p>
    <w:p w:rsidR="00413029">
      <w:pPr>
        <w:spacing w:after="0"/>
      </w:pPr>
      <w:r>
        <w:rPr>
          <w:color w:val="0000FF"/>
        </w:rPr>
        <w:t>【解析】</w:t>
      </w:r>
      <w:r>
        <w:rPr>
          <w:color w:val="000000"/>
        </w:rPr>
        <w:t>【解答】</w:t>
      </w:r>
      <w:r>
        <w:rPr>
          <w:color w:val="000000"/>
        </w:rPr>
        <w:t>A</w:t>
      </w:r>
      <w:r>
        <w:rPr>
          <w:color w:val="000000"/>
        </w:rPr>
        <w:t>、用烧杯往漏斗中倒水，是为了将瓶中气体挤入试管中，</w:t>
      </w:r>
      <w:r>
        <w:rPr>
          <w:color w:val="000000"/>
        </w:rPr>
        <w:t>A</w:t>
      </w:r>
      <w:r>
        <w:rPr>
          <w:color w:val="000000"/>
        </w:rPr>
        <w:t>不符合题意；</w:t>
      </w:r>
    </w:p>
    <w:p w:rsidR="00413029">
      <w:pPr>
        <w:spacing w:after="0"/>
      </w:pPr>
      <w:r>
        <w:rPr>
          <w:color w:val="000000"/>
        </w:rPr>
        <w:t>B</w:t>
      </w:r>
      <w:r>
        <w:rPr>
          <w:color w:val="000000"/>
        </w:rPr>
        <w:t>、萌发种子呼吸产生的气体是二氧化碳，二氧化碳能使澄清石灰水变浑浊，</w:t>
      </w:r>
      <w:r>
        <w:rPr>
          <w:color w:val="000000"/>
        </w:rPr>
        <w:t>B</w:t>
      </w:r>
      <w:r>
        <w:rPr>
          <w:color w:val="000000"/>
        </w:rPr>
        <w:t>不符合题意；</w:t>
      </w:r>
    </w:p>
    <w:p w:rsidR="00413029">
      <w:pPr>
        <w:spacing w:after="0"/>
      </w:pPr>
      <w:r>
        <w:rPr>
          <w:color w:val="000000"/>
        </w:rPr>
        <w:t>C</w:t>
      </w:r>
      <w:r>
        <w:rPr>
          <w:color w:val="000000"/>
        </w:rPr>
        <w:t>、本实验证明了种子萌发过程中进行了呼吸作用产生二氧化碳，而不是氧气，</w:t>
      </w:r>
      <w:r>
        <w:rPr>
          <w:color w:val="000000"/>
        </w:rPr>
        <w:t>C</w:t>
      </w:r>
      <w:r>
        <w:rPr>
          <w:color w:val="000000"/>
        </w:rPr>
        <w:t>符合题意；</w:t>
      </w:r>
    </w:p>
    <w:p w:rsidR="00413029">
      <w:pPr>
        <w:spacing w:after="0"/>
      </w:pPr>
      <w:r>
        <w:rPr>
          <w:color w:val="000000"/>
        </w:rPr>
        <w:t>D</w:t>
      </w:r>
      <w:r>
        <w:rPr>
          <w:color w:val="000000"/>
        </w:rPr>
        <w:t>、实验装置验证绿色植物的呼吸作用，呼吸作用产生二氧化碳，能使澄清的石灰水变浑浊，需将装置放置在黑暗的环境中，防止光合作用吸收二氧化碳，干扰试验，</w:t>
      </w:r>
      <w:r>
        <w:rPr>
          <w:color w:val="000000"/>
        </w:rPr>
        <w:t>D</w:t>
      </w:r>
      <w:r>
        <w:rPr>
          <w:color w:val="000000"/>
        </w:rPr>
        <w:t>不符合题意。</w:t>
      </w:r>
    </w:p>
    <w:p w:rsidR="00413029">
      <w:pPr>
        <w:spacing w:after="0"/>
      </w:pPr>
      <w:r>
        <w:rPr>
          <w:color w:val="000000"/>
        </w:rPr>
        <w:t>故答案为：</w:t>
      </w:r>
      <w:r>
        <w:rPr>
          <w:color w:val="000000"/>
        </w:rPr>
        <w:t>C</w:t>
      </w:r>
    </w:p>
    <w:p w:rsidR="00413029">
      <w:pPr>
        <w:spacing w:after="0"/>
      </w:pPr>
      <w:r>
        <w:rPr>
          <w:color w:val="000000"/>
        </w:rPr>
        <w:t>【</w:t>
      </w:r>
      <w:r>
        <w:rPr>
          <w:color w:val="000000"/>
        </w:rPr>
        <w:t>分析】呼吸作用产生二氧化碳，二氧化碳能使澄清的石灰水变浑浊</w:t>
      </w:r>
      <w:r>
        <w:rPr>
          <w:color w:val="000000"/>
        </w:rPr>
        <w:t>.</w:t>
      </w:r>
    </w:p>
    <w:p w:rsidR="00413029">
      <w:pPr>
        <w:spacing w:after="0"/>
      </w:pPr>
      <w:r>
        <w:rPr>
          <w:color w:val="000000"/>
        </w:rPr>
        <w:t>3.</w:t>
      </w:r>
      <w:r>
        <w:rPr>
          <w:color w:val="0000FF"/>
        </w:rPr>
        <w:t>【答案】</w:t>
      </w:r>
      <w:r>
        <w:rPr>
          <w:color w:val="000000"/>
        </w:rPr>
        <w:t xml:space="preserve"> C   </w:t>
      </w:r>
    </w:p>
    <w:p w:rsidR="0092364D">
      <w:pPr>
        <w:spacing w:after="0"/>
      </w:pPr>
      <w:r>
        <w:rPr>
          <w:color w:val="0000FF"/>
        </w:rPr>
        <w:t>【</w:t>
      </w:r>
      <w:r>
        <w:rPr>
          <w:color w:val="0000FF"/>
        </w:rPr>
        <w:t>解析】</w:t>
      </w:r>
      <w:r>
        <w:rPr>
          <w:color w:val="000000"/>
        </w:rPr>
        <w:t>【解答】一般而言，在一定的温度范围内，呼吸强度随着温度的升高而增强</w:t>
      </w:r>
      <w:r>
        <w:rPr>
          <w:color w:val="000000"/>
        </w:rPr>
        <w:t>．</w:t>
      </w:r>
      <w:r>
        <w:rPr>
          <w:color w:val="000000"/>
        </w:rPr>
        <w:t xml:space="preserve"> </w:t>
      </w:r>
      <w:r>
        <w:rPr>
          <w:color w:val="000000"/>
        </w:rPr>
        <w:t>夜间，蔬菜不能进行光合作用，还要进行呼吸作用．根据温度对呼吸强度的影响原理，菜农常会适当降低蔬菜大棚内的温度，使蔬菜的呼吸作用减弱，以减少呼吸作用对有机物的消耗，以提高蔬菜的产量。故答案选：</w:t>
      </w:r>
      <w:r>
        <w:rPr>
          <w:color w:val="000000"/>
        </w:rPr>
        <w:t>C</w:t>
      </w:r>
    </w:p>
    <w:p w:rsidR="00413029">
      <w:pPr>
        <w:spacing w:after="0"/>
      </w:pPr>
      <w:r>
        <w:rPr>
          <w:color w:val="000000"/>
        </w:rPr>
        <w:t>【</w:t>
      </w:r>
      <w:r>
        <w:rPr>
          <w:color w:val="000000"/>
        </w:rPr>
        <w:t>分析】此题可以从温度对呼吸作用的影响、呼吸作用消耗有机物方面来分析解答</w:t>
      </w:r>
      <w:r>
        <w:rPr>
          <w:color w:val="000000"/>
        </w:rPr>
        <w:t>．</w:t>
      </w:r>
    </w:p>
    <w:p w:rsidR="00413029">
      <w:pPr>
        <w:spacing w:after="0"/>
      </w:pPr>
      <w:r>
        <w:rPr>
          <w:color w:val="000000"/>
        </w:rPr>
        <w:t>4.</w:t>
      </w:r>
      <w:r>
        <w:rPr>
          <w:color w:val="0000FF"/>
        </w:rPr>
        <w:t>【答案】</w:t>
      </w:r>
      <w:r>
        <w:rPr>
          <w:color w:val="000000"/>
        </w:rPr>
        <w:t xml:space="preserve"> D   </w:t>
      </w:r>
    </w:p>
    <w:p w:rsidR="0092364D">
      <w:pPr>
        <w:spacing w:after="0"/>
      </w:pPr>
      <w:r>
        <w:rPr>
          <w:color w:val="0000FF"/>
        </w:rPr>
        <w:t>【解析】</w:t>
      </w:r>
      <w:r>
        <w:rPr>
          <w:color w:val="000000"/>
        </w:rPr>
        <w:t>【解答】解：人体呼吸时，从外界吸入空气，呼</w:t>
      </w:r>
      <w:r>
        <w:rPr>
          <w:color w:val="000000"/>
        </w:rPr>
        <w:t>出的气体与吸入的气体相比较，二氧化碳增多了，氧减少了．其根本原因就是吸入的氧要提供组织细胞进行呼吸作用释放能量供生命活动需要，有机物通过氧化分解为二氧化碳和水，并且释放出能量．此过程可以用表达式表示为：有机物</w:t>
      </w:r>
      <w:r>
        <w:rPr>
          <w:color w:val="000000"/>
        </w:rPr>
        <w:t>+</w:t>
      </w:r>
      <w:r>
        <w:rPr>
          <w:color w:val="000000"/>
        </w:rPr>
        <w:t>氧</w:t>
      </w:r>
      <w:r>
        <w:rPr>
          <w:color w:val="000000"/>
        </w:rPr>
        <w:t>→</w:t>
      </w:r>
      <w:r>
        <w:rPr>
          <w:color w:val="000000"/>
        </w:rPr>
        <w:t>二氧化碳</w:t>
      </w:r>
      <w:r>
        <w:rPr>
          <w:color w:val="000000"/>
        </w:rPr>
        <w:t>+</w:t>
      </w:r>
      <w:r>
        <w:rPr>
          <w:color w:val="000000"/>
        </w:rPr>
        <w:t>水</w:t>
      </w:r>
      <w:r>
        <w:rPr>
          <w:color w:val="000000"/>
        </w:rPr>
        <w:t>+</w:t>
      </w:r>
      <w:r>
        <w:rPr>
          <w:color w:val="000000"/>
        </w:rPr>
        <w:t>能量，这个过程是在细胞中的线粒体内完成的．所以这个过程产生了大量的二氧化碳，二氧化碳又经过一系列的途径被运输到肺，由人体呼出，导致呼出的气体二氧化碳含量增加．</w:t>
      </w:r>
    </w:p>
    <w:p w:rsidR="00413029">
      <w:pPr>
        <w:spacing w:after="0"/>
      </w:pPr>
      <w:r>
        <w:rPr>
          <w:color w:val="000000"/>
        </w:rPr>
        <w:t>故选：</w:t>
      </w:r>
      <w:r>
        <w:rPr>
          <w:color w:val="000000"/>
        </w:rPr>
        <w:t>D</w:t>
      </w:r>
    </w:p>
    <w:p w:rsidR="00413029">
      <w:pPr>
        <w:spacing w:after="0"/>
      </w:pPr>
      <w:r>
        <w:rPr>
          <w:color w:val="000000"/>
        </w:rPr>
        <w:t>【</w:t>
      </w:r>
      <w:r>
        <w:rPr>
          <w:color w:val="000000"/>
        </w:rPr>
        <w:t>分析】与吸入的气体相比，呼出的气体中氧气含量减少，二氧化碳含量增多，其根本原因是组织细胞分解有机物，消耗氧产生</w:t>
      </w:r>
      <w:r>
        <w:rPr>
          <w:color w:val="000000"/>
        </w:rPr>
        <w:t>二氧化碳</w:t>
      </w:r>
      <w:r>
        <w:rPr>
          <w:color w:val="000000"/>
        </w:rPr>
        <w:t>．</w:t>
      </w:r>
    </w:p>
    <w:p w:rsidR="00413029">
      <w:pPr>
        <w:spacing w:after="0"/>
      </w:pPr>
      <w:r>
        <w:rPr>
          <w:color w:val="000000"/>
        </w:rPr>
        <w:t>5.</w:t>
      </w:r>
      <w:r>
        <w:rPr>
          <w:color w:val="0000FF"/>
        </w:rPr>
        <w:t>【答案】</w:t>
      </w:r>
      <w:r>
        <w:rPr>
          <w:color w:val="000000"/>
        </w:rPr>
        <w:t xml:space="preserve"> C   </w:t>
      </w:r>
    </w:p>
    <w:p w:rsidR="0092364D">
      <w:pPr>
        <w:spacing w:after="0"/>
      </w:pPr>
      <w:r>
        <w:rPr>
          <w:color w:val="0000FF"/>
        </w:rPr>
        <w:t>【解析】</w:t>
      </w:r>
      <w:r>
        <w:rPr>
          <w:color w:val="000000"/>
        </w:rPr>
        <w:t>【解答】解：二氧化碳和石灰水（氢氧化钙）反应，生成了微溶于水的白色碳酸钙，导致澄清的石灰水变浑浊．因此，能使澄清的石灰水变浑浊的物质是</w:t>
      </w:r>
      <w:r>
        <w:rPr>
          <w:color w:val="000000"/>
        </w:rPr>
        <w:t>“</w:t>
      </w:r>
      <w:r>
        <w:rPr>
          <w:color w:val="000000"/>
        </w:rPr>
        <w:t>二氧化碳</w:t>
      </w:r>
      <w:r>
        <w:rPr>
          <w:color w:val="000000"/>
        </w:rPr>
        <w:t>”</w:t>
      </w:r>
      <w:r>
        <w:rPr>
          <w:color w:val="000000"/>
        </w:rPr>
        <w:t>．</w:t>
      </w:r>
    </w:p>
    <w:p w:rsidR="00413029">
      <w:pPr>
        <w:spacing w:after="0"/>
      </w:pPr>
      <w:r>
        <w:rPr>
          <w:color w:val="000000"/>
        </w:rPr>
        <w:t>故选：</w:t>
      </w:r>
      <w:r>
        <w:rPr>
          <w:color w:val="000000"/>
        </w:rPr>
        <w:t>C</w:t>
      </w:r>
      <w:r>
        <w:rPr>
          <w:color w:val="000000"/>
        </w:rPr>
        <w:t>．</w:t>
      </w:r>
    </w:p>
    <w:p w:rsidR="00413029">
      <w:pPr>
        <w:spacing w:after="0"/>
      </w:pPr>
      <w:r>
        <w:rPr>
          <w:color w:val="000000"/>
        </w:rPr>
        <w:t>【</w:t>
      </w:r>
      <w:r>
        <w:rPr>
          <w:color w:val="000000"/>
        </w:rPr>
        <w:t>分析】二氧化碳能使澄清的石灰水变浑浊，这是二氧化碳的特性，二氧化碳的浓度越大，石灰水的浑浊就越明显</w:t>
      </w:r>
      <w:r>
        <w:rPr>
          <w:color w:val="000000"/>
        </w:rPr>
        <w:t>．</w:t>
      </w:r>
    </w:p>
    <w:p w:rsidR="00413029">
      <w:pPr>
        <w:spacing w:after="0"/>
      </w:pPr>
      <w:r>
        <w:rPr>
          <w:color w:val="000000"/>
        </w:rPr>
        <w:t>6.</w:t>
      </w:r>
      <w:r>
        <w:rPr>
          <w:color w:val="0000FF"/>
        </w:rPr>
        <w:t>【答案】</w:t>
      </w:r>
      <w:r>
        <w:rPr>
          <w:color w:val="000000"/>
        </w:rPr>
        <w:t xml:space="preserve"> C   </w:t>
      </w:r>
    </w:p>
    <w:p w:rsidR="0092364D">
      <w:pPr>
        <w:spacing w:after="0"/>
      </w:pPr>
      <w:r>
        <w:rPr>
          <w:color w:val="0000FF"/>
        </w:rPr>
        <w:t>【解析】</w:t>
      </w:r>
      <w:r>
        <w:rPr>
          <w:color w:val="000000"/>
        </w:rPr>
        <w:t>【解答】解：</w:t>
      </w:r>
      <w:r>
        <w:rPr>
          <w:color w:val="000000"/>
        </w:rPr>
        <w:t>A</w:t>
      </w:r>
      <w:r>
        <w:rPr>
          <w:color w:val="000000"/>
        </w:rPr>
        <w:t>、人体产生的能量中有一部分作为进行各项生命活动的动力，</w:t>
      </w:r>
      <w:r>
        <w:rPr>
          <w:color w:val="000000"/>
        </w:rPr>
        <w:t>A</w:t>
      </w:r>
      <w:r>
        <w:rPr>
          <w:color w:val="000000"/>
        </w:rPr>
        <w:t>正确；</w:t>
      </w:r>
    </w:p>
    <w:p w:rsidR="00413029">
      <w:pPr>
        <w:spacing w:after="0"/>
      </w:pPr>
      <w:r>
        <w:rPr>
          <w:color w:val="000000"/>
        </w:rPr>
        <w:t>B</w:t>
      </w:r>
      <w:r>
        <w:rPr>
          <w:color w:val="000000"/>
        </w:rPr>
        <w:t>、人体产生的能量中有一部分转变成了热能，维持体温，</w:t>
      </w:r>
      <w:r>
        <w:rPr>
          <w:color w:val="000000"/>
        </w:rPr>
        <w:t>B</w:t>
      </w:r>
      <w:r>
        <w:rPr>
          <w:color w:val="000000"/>
        </w:rPr>
        <w:t>正确；</w:t>
      </w:r>
    </w:p>
    <w:p w:rsidR="00413029">
      <w:pPr>
        <w:spacing w:after="0"/>
      </w:pPr>
      <w:r>
        <w:rPr>
          <w:color w:val="000000"/>
        </w:rPr>
        <w:t>C</w:t>
      </w:r>
      <w:r>
        <w:rPr>
          <w:color w:val="000000"/>
        </w:rPr>
        <w:t>、人在剧烈运动时消耗大量</w:t>
      </w:r>
      <w:r>
        <w:rPr>
          <w:color w:val="000000"/>
        </w:rPr>
        <w:t>能量，在平静时消耗能量较少，</w:t>
      </w:r>
      <w:r>
        <w:rPr>
          <w:color w:val="000000"/>
        </w:rPr>
        <w:t>C</w:t>
      </w:r>
      <w:r>
        <w:rPr>
          <w:color w:val="000000"/>
        </w:rPr>
        <w:t>错误；</w:t>
      </w:r>
    </w:p>
    <w:p w:rsidR="00413029">
      <w:pPr>
        <w:spacing w:after="0"/>
      </w:pPr>
      <w:r>
        <w:rPr>
          <w:color w:val="000000"/>
        </w:rPr>
        <w:t>D</w:t>
      </w:r>
      <w:r>
        <w:rPr>
          <w:color w:val="000000"/>
        </w:rPr>
        <w:t>、呼吸作用是细胞内的有机物在氧的参与下被分解成二氧化碳和水，</w:t>
      </w:r>
      <w:r>
        <w:rPr>
          <w:color w:val="000000"/>
        </w:rPr>
        <w:t>D</w:t>
      </w:r>
      <w:r>
        <w:rPr>
          <w:color w:val="000000"/>
        </w:rPr>
        <w:t>正确．</w:t>
      </w:r>
    </w:p>
    <w:p w:rsidR="00413029">
      <w:pPr>
        <w:spacing w:after="0"/>
      </w:pPr>
      <w:r>
        <w:rPr>
          <w:color w:val="000000"/>
        </w:rPr>
        <w:t>故选：</w:t>
      </w:r>
      <w:r>
        <w:rPr>
          <w:color w:val="000000"/>
        </w:rPr>
        <w:t>C</w:t>
      </w:r>
      <w:r>
        <w:rPr>
          <w:color w:val="000000"/>
        </w:rPr>
        <w:t>．</w:t>
      </w:r>
    </w:p>
    <w:p w:rsidR="00413029">
      <w:pPr>
        <w:spacing w:after="0"/>
      </w:pPr>
      <w:r>
        <w:rPr>
          <w:color w:val="000000"/>
        </w:rPr>
        <w:t>【分析】呼吸作用是细胞内的有机物在氧的参与下被分解成二氧化碳和水，同时时放出能量的过程．释放出的能量一部分为生物体的各项生命活动提供动力，一部分以热能的形式散发掉．</w:t>
      </w:r>
    </w:p>
    <w:p w:rsidR="00413029">
      <w:pPr>
        <w:spacing w:after="0"/>
      </w:pPr>
      <w:r>
        <w:rPr>
          <w:color w:val="000000"/>
        </w:rPr>
        <w:t>7.</w:t>
      </w:r>
      <w:r>
        <w:rPr>
          <w:color w:val="0000FF"/>
        </w:rPr>
        <w:t>【答案】</w:t>
      </w:r>
      <w:r>
        <w:rPr>
          <w:color w:val="000000"/>
        </w:rPr>
        <w:t xml:space="preserve"> D   </w:t>
      </w:r>
    </w:p>
    <w:p w:rsidR="0092364D">
      <w:pPr>
        <w:spacing w:after="0"/>
      </w:pPr>
      <w:r>
        <w:rPr>
          <w:color w:val="0000FF"/>
        </w:rPr>
        <w:t>【</w:t>
      </w:r>
      <w:r>
        <w:rPr>
          <w:color w:val="0000FF"/>
        </w:rPr>
        <w:t>解析】</w:t>
      </w:r>
      <w:r>
        <w:rPr>
          <w:color w:val="000000"/>
        </w:rPr>
        <w:t>【解答】解：人体呼吸过程如图所示</w:t>
      </w:r>
      <w:r>
        <w:rPr>
          <w:color w:val="000000"/>
        </w:rPr>
        <w:t>：</w:t>
      </w:r>
    </w:p>
    <w:p w:rsidR="00413029">
      <w:pPr>
        <w:spacing w:after="0"/>
      </w:pPr>
      <w:r>
        <w:rPr>
          <w:noProof/>
          <w:lang w:eastAsia="zh-CN"/>
        </w:rPr>
        <w:drawing>
          <wp:inline distT="0" distB="0" distL="0" distR="0">
            <wp:extent cx="3666871" cy="840321"/>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3666871" cy="840321"/>
                    </a:xfrm>
                    <a:prstGeom prst="rect">
                      <a:avLst/>
                    </a:prstGeom>
                  </pic:spPr>
                </pic:pic>
              </a:graphicData>
            </a:graphic>
          </wp:inline>
        </w:drawing>
      </w:r>
    </w:p>
    <w:p w:rsidR="00413029">
      <w:pPr>
        <w:spacing w:after="0"/>
      </w:pPr>
      <w:r>
        <w:rPr>
          <w:color w:val="000000"/>
        </w:rPr>
        <w:t>组织细胞利用氧，将有机物氧化分解、释放能量，供人体生命活动的需要．即有机物</w:t>
      </w:r>
      <w:r>
        <w:rPr>
          <w:color w:val="000000"/>
        </w:rPr>
        <w:t>+</w:t>
      </w:r>
      <w:r>
        <w:rPr>
          <w:color w:val="000000"/>
        </w:rPr>
        <w:t>氧气</w:t>
      </w:r>
      <w:r>
        <w:rPr>
          <w:color w:val="000000"/>
        </w:rPr>
        <w:t>→</w:t>
      </w:r>
      <w:r>
        <w:rPr>
          <w:color w:val="000000"/>
        </w:rPr>
        <w:t>二氧化碳</w:t>
      </w:r>
      <w:r>
        <w:rPr>
          <w:color w:val="000000"/>
        </w:rPr>
        <w:t>+</w:t>
      </w:r>
      <w:r>
        <w:rPr>
          <w:color w:val="000000"/>
        </w:rPr>
        <w:t>水</w:t>
      </w:r>
      <w:r>
        <w:rPr>
          <w:color w:val="000000"/>
        </w:rPr>
        <w:t>+</w:t>
      </w:r>
      <w:r>
        <w:rPr>
          <w:color w:val="000000"/>
        </w:rPr>
        <w:t>能量，因此人体从外界吸入的氧气是被组织细胞利用的．</w:t>
      </w:r>
    </w:p>
    <w:p w:rsidR="00413029">
      <w:pPr>
        <w:spacing w:after="0"/>
      </w:pPr>
      <w:r>
        <w:rPr>
          <w:color w:val="000000"/>
        </w:rPr>
        <w:t>故选：</w:t>
      </w:r>
      <w:r>
        <w:rPr>
          <w:color w:val="000000"/>
        </w:rPr>
        <w:t>D</w:t>
      </w:r>
    </w:p>
    <w:p w:rsidR="00413029">
      <w:pPr>
        <w:spacing w:after="0"/>
      </w:pPr>
      <w:r>
        <w:rPr>
          <w:color w:val="000000"/>
        </w:rPr>
        <w:t>【分析】呼吸是指人体与外界进行气体交换的过程，包括肺的通气、发生在肺泡内的气体交换、气体在血液中的运输、血液与组织细胞间的气体交换四个过程．</w:t>
      </w:r>
    </w:p>
    <w:p w:rsidR="00413029">
      <w:pPr>
        <w:spacing w:after="0"/>
      </w:pPr>
      <w:r>
        <w:rPr>
          <w:color w:val="000000"/>
        </w:rPr>
        <w:t>8.</w:t>
      </w:r>
      <w:r>
        <w:rPr>
          <w:color w:val="0000FF"/>
        </w:rPr>
        <w:t>【答案】</w:t>
      </w:r>
      <w:r>
        <w:rPr>
          <w:color w:val="000000"/>
        </w:rPr>
        <w:t xml:space="preserve"> C   </w:t>
      </w:r>
    </w:p>
    <w:p w:rsidR="0092364D">
      <w:pPr>
        <w:spacing w:after="0"/>
      </w:pPr>
      <w:r>
        <w:rPr>
          <w:color w:val="0000FF"/>
        </w:rPr>
        <w:t>【解析】</w:t>
      </w:r>
      <w:r>
        <w:rPr>
          <w:color w:val="000000"/>
        </w:rPr>
        <w:t>【解答】解：呼吸作用指的是细胞内有机物在氧的参与下被分解成二氧化碳和水，同时释放能量的过程，释放的能量供生物体进行各项生命活动利用．呼吸作用是生物的共同特征，为生物的生命活动提供能量，所以只要是活的细胞都需要能量，就都要进行呼吸作用．而煮熟的种子，种子以死亡，没有生命现象了，因此煮熟的种子不能进行呼吸作用．故选：</w:t>
      </w:r>
      <w:r>
        <w:rPr>
          <w:color w:val="000000"/>
        </w:rPr>
        <w:t>C</w:t>
      </w:r>
      <w:r>
        <w:rPr>
          <w:color w:val="000000"/>
        </w:rPr>
        <w:t>．</w:t>
      </w:r>
    </w:p>
    <w:p w:rsidR="00413029">
      <w:pPr>
        <w:spacing w:after="0"/>
      </w:pPr>
      <w:r>
        <w:rPr>
          <w:color w:val="000000"/>
        </w:rPr>
        <w:t>【</w:t>
      </w:r>
      <w:r>
        <w:rPr>
          <w:color w:val="000000"/>
        </w:rPr>
        <w:t>分析</w:t>
      </w:r>
      <w:r>
        <w:rPr>
          <w:color w:val="000000"/>
        </w:rPr>
        <w:t>】此题主要考查的是植物的呼吸作用，据此解答</w:t>
      </w:r>
      <w:r>
        <w:rPr>
          <w:color w:val="000000"/>
        </w:rPr>
        <w:t>．</w:t>
      </w:r>
    </w:p>
    <w:p w:rsidR="00413029">
      <w:pPr>
        <w:spacing w:after="0"/>
      </w:pPr>
      <w:r>
        <w:rPr>
          <w:color w:val="000000"/>
        </w:rPr>
        <w:t>9.</w:t>
      </w:r>
      <w:r>
        <w:rPr>
          <w:color w:val="0000FF"/>
        </w:rPr>
        <w:t>【答案】</w:t>
      </w:r>
      <w:r>
        <w:rPr>
          <w:color w:val="000000"/>
        </w:rPr>
        <w:t xml:space="preserve"> B   </w:t>
      </w:r>
    </w:p>
    <w:p w:rsidR="00413029">
      <w:pPr>
        <w:spacing w:after="0"/>
      </w:pPr>
      <w:r>
        <w:rPr>
          <w:color w:val="0000FF"/>
        </w:rPr>
        <w:t>【解析】</w:t>
      </w:r>
      <w:r>
        <w:rPr>
          <w:color w:val="000000"/>
        </w:rPr>
        <w:t>【解答】贮藏过程中的水果仍然具有生命力，在贮藏过程中要进行呼吸作用消耗有机物，使水果的品质变差。因此水果在贮藏过程中要尽量抑制其呼吸作用，减少有机物的消耗。水果在呼吸作用过程中要释放二氧化碳，从图示中可以看出，当氧气浓度在</w:t>
      </w:r>
      <w:r>
        <w:rPr>
          <w:color w:val="000000"/>
        </w:rPr>
        <w:t>B</w:t>
      </w:r>
      <w:r>
        <w:rPr>
          <w:color w:val="000000"/>
        </w:rPr>
        <w:t>点时，水果释放的二氧化碳最少，即此时呼吸作用最弱，消耗的有机物最少。因此空气中氧气的浓度在</w:t>
      </w:r>
      <w:r>
        <w:rPr>
          <w:color w:val="000000"/>
        </w:rPr>
        <w:t>B</w:t>
      </w:r>
      <w:r>
        <w:rPr>
          <w:color w:val="000000"/>
        </w:rPr>
        <w:t>点时最好。</w:t>
      </w:r>
    </w:p>
    <w:p w:rsidR="00413029">
      <w:pPr>
        <w:spacing w:after="0"/>
      </w:pPr>
      <w:r>
        <w:rPr>
          <w:color w:val="000000"/>
        </w:rPr>
        <w:t>故答案为：</w:t>
      </w:r>
      <w:r>
        <w:rPr>
          <w:color w:val="000000"/>
        </w:rPr>
        <w:t>B</w:t>
      </w:r>
    </w:p>
    <w:p w:rsidR="00413029">
      <w:pPr>
        <w:spacing w:after="0"/>
      </w:pPr>
      <w:r>
        <w:rPr>
          <w:color w:val="000000"/>
        </w:rPr>
        <w:t>【分析】抑制呼吸作用：储存粮食、果蔬保鲜</w:t>
      </w:r>
      <w:r>
        <w:rPr>
          <w:color w:val="000000"/>
        </w:rPr>
        <w:t>.</w:t>
      </w:r>
      <w:r>
        <w:rPr>
          <w:color w:val="000000"/>
        </w:rPr>
        <w:t>农产品保存法（抑制呼吸作用）可概括为</w:t>
      </w:r>
      <w:r>
        <w:rPr>
          <w:color w:val="000000"/>
        </w:rPr>
        <w:t>“</w:t>
      </w:r>
      <w:r>
        <w:rPr>
          <w:color w:val="000000"/>
        </w:rPr>
        <w:t>三低</w:t>
      </w:r>
      <w:r>
        <w:rPr>
          <w:color w:val="000000"/>
        </w:rPr>
        <w:t>”</w:t>
      </w:r>
      <w:r>
        <w:rPr>
          <w:color w:val="000000"/>
        </w:rPr>
        <w:t>：低温</w:t>
      </w:r>
      <w:r>
        <w:rPr>
          <w:color w:val="000000"/>
        </w:rPr>
        <w:t>、低氧、低含水量</w:t>
      </w:r>
      <w:r>
        <w:rPr>
          <w:color w:val="000000"/>
        </w:rPr>
        <w:t>.</w:t>
      </w:r>
      <w:r>
        <w:rPr>
          <w:color w:val="000000"/>
        </w:rPr>
        <w:t>如贮藏水果、蔬菜时，降低温度或氧浓度，储存粮食时保持干燥和低温</w:t>
      </w:r>
      <w:r>
        <w:rPr>
          <w:color w:val="000000"/>
        </w:rPr>
        <w:t>.</w:t>
      </w:r>
    </w:p>
    <w:p w:rsidR="00413029">
      <w:pPr>
        <w:spacing w:after="0"/>
      </w:pPr>
      <w:r>
        <w:rPr>
          <w:color w:val="000000"/>
        </w:rPr>
        <w:t>10.</w:t>
      </w:r>
      <w:r>
        <w:rPr>
          <w:color w:val="0000FF"/>
        </w:rPr>
        <w:t>【答案】</w:t>
      </w:r>
      <w:r>
        <w:rPr>
          <w:color w:val="000000"/>
        </w:rPr>
        <w:t xml:space="preserve"> C   </w:t>
      </w:r>
    </w:p>
    <w:p w:rsidR="0092364D">
      <w:pPr>
        <w:spacing w:after="0"/>
      </w:pPr>
      <w:r>
        <w:rPr>
          <w:color w:val="0000FF"/>
        </w:rPr>
        <w:t>【解析】</w:t>
      </w:r>
      <w:r>
        <w:rPr>
          <w:color w:val="000000"/>
        </w:rPr>
        <w:t>【解答】图中曲线</w:t>
      </w:r>
      <w:r>
        <w:rPr>
          <w:color w:val="000000"/>
        </w:rPr>
        <w:t>A</w:t>
      </w:r>
      <w:r>
        <w:rPr>
          <w:color w:val="000000"/>
        </w:rPr>
        <w:t>代表的是温度随时间的变化情况，由于萌发的种子进行呼吸作用释放出大量的热量，所以瓶内温度升高，图中曲线</w:t>
      </w:r>
      <w:r>
        <w:rPr>
          <w:color w:val="000000"/>
        </w:rPr>
        <w:t>B</w:t>
      </w:r>
      <w:r>
        <w:rPr>
          <w:color w:val="000000"/>
        </w:rPr>
        <w:t>代表的是温度随时间的变化情况，进行呼吸作用消耗氧，所以瓶内的氧气的含量逐级减少，</w:t>
      </w:r>
      <w:r>
        <w:rPr>
          <w:color w:val="000000"/>
        </w:rPr>
        <w:t>C</w:t>
      </w:r>
      <w:r>
        <w:rPr>
          <w:color w:val="000000"/>
        </w:rPr>
        <w:t>正确．</w:t>
      </w:r>
    </w:p>
    <w:p w:rsidR="00413029">
      <w:pPr>
        <w:spacing w:after="0"/>
      </w:pPr>
      <w:r>
        <w:rPr>
          <w:color w:val="000000"/>
        </w:rPr>
        <w:t>故选：</w:t>
      </w:r>
      <w:r>
        <w:rPr>
          <w:color w:val="000000"/>
        </w:rPr>
        <w:t>C</w:t>
      </w:r>
      <w:r>
        <w:rPr>
          <w:color w:val="000000"/>
        </w:rPr>
        <w:t>．</w:t>
      </w:r>
    </w:p>
    <w:p w:rsidR="00413029">
      <w:pPr>
        <w:spacing w:after="0"/>
      </w:pPr>
      <w:r>
        <w:rPr>
          <w:color w:val="000000"/>
        </w:rPr>
        <w:t>【分析】由所学知识可以知道：生物细胞利用氧将植物体内的有机物分解产生二氧化碳和水，并且将储存在有机物中的能量释放出来，为生命活动提供动力，</w:t>
      </w:r>
      <w:r>
        <w:rPr>
          <w:color w:val="000000"/>
        </w:rPr>
        <w:t xml:space="preserve"> </w:t>
      </w:r>
      <w:r>
        <w:rPr>
          <w:color w:val="000000"/>
        </w:rPr>
        <w:t>这个过程叫呼吸作用，呼吸作用在</w:t>
      </w:r>
      <w:r>
        <w:rPr>
          <w:color w:val="000000"/>
        </w:rPr>
        <w:t>生物体的线粒体中进行的．由于萌发的种子进行呼吸作用释放出大量的热量，所以瓶内温度升高；而进行呼吸作用消耗氧，所以瓶</w:t>
      </w:r>
      <w:r>
        <w:rPr>
          <w:color w:val="000000"/>
        </w:rPr>
        <w:t xml:space="preserve"> </w:t>
      </w:r>
      <w:r>
        <w:rPr>
          <w:color w:val="000000"/>
        </w:rPr>
        <w:t>内的氧气的含量逐级减少</w:t>
      </w:r>
      <w:r>
        <w:rPr>
          <w:color w:val="000000"/>
        </w:rPr>
        <w:t>．</w:t>
      </w:r>
    </w:p>
    <w:p w:rsidR="00413029">
      <w:pPr>
        <w:spacing w:after="0"/>
      </w:pPr>
      <w:r>
        <w:rPr>
          <w:color w:val="000000"/>
        </w:rPr>
        <w:t>11.</w:t>
      </w:r>
      <w:r>
        <w:rPr>
          <w:color w:val="0000FF"/>
        </w:rPr>
        <w:t>【答案】</w:t>
      </w:r>
      <w:r>
        <w:rPr>
          <w:color w:val="000000"/>
        </w:rPr>
        <w:t xml:space="preserve"> D   </w:t>
      </w:r>
    </w:p>
    <w:p w:rsidR="0092364D">
      <w:pPr>
        <w:spacing w:after="0"/>
      </w:pPr>
      <w:r>
        <w:rPr>
          <w:color w:val="0000FF"/>
        </w:rPr>
        <w:t>【解析】</w:t>
      </w:r>
      <w:r>
        <w:rPr>
          <w:color w:val="000000"/>
        </w:rPr>
        <w:t>【分析】植物的根呼吸的是空气中的氧气．经常松土，可以使土壤疏松，土壤缝隙中的空气增多，有利于根的呼吸，促进根的生长，小麦因水涝而枯死，水淹，水把土壤缝隙中的空气排挤出来了，使土壤的氧气过少，根毛无法呼吸，时间长了导致小麦因水涝而枯死，小麦因水涝而枯死的原因是水涝抑制小麦根的呼吸作用。</w:t>
      </w:r>
      <w:r>
        <w:br/>
      </w:r>
      <w:r>
        <w:rPr>
          <w:color w:val="000000"/>
        </w:rPr>
        <w:t>【</w:t>
      </w:r>
      <w:r>
        <w:rPr>
          <w:color w:val="000000"/>
        </w:rPr>
        <w:t>点评】本题是植物的呼吸作用在生产上的应用，解答此</w:t>
      </w:r>
      <w:r>
        <w:rPr>
          <w:color w:val="000000"/>
        </w:rPr>
        <w:t>类题目的关键是理解根呼吸的是空气中的氧</w:t>
      </w:r>
      <w:r>
        <w:rPr>
          <w:color w:val="000000"/>
        </w:rPr>
        <w:t>。</w:t>
      </w:r>
    </w:p>
    <w:p w:rsidR="00413029">
      <w:pPr>
        <w:spacing w:after="0"/>
      </w:pPr>
      <w:r>
        <w:rPr>
          <w:color w:val="000000"/>
        </w:rPr>
        <w:t>12.</w:t>
      </w:r>
      <w:r>
        <w:rPr>
          <w:color w:val="0000FF"/>
        </w:rPr>
        <w:t>【答案】</w:t>
      </w:r>
      <w:r>
        <w:rPr>
          <w:color w:val="000000"/>
        </w:rPr>
        <w:t xml:space="preserve"> C   </w:t>
      </w:r>
    </w:p>
    <w:p w:rsidR="0092364D">
      <w:pPr>
        <w:spacing w:after="0"/>
      </w:pPr>
      <w:r>
        <w:rPr>
          <w:color w:val="0000FF"/>
        </w:rPr>
        <w:t>【解析】</w:t>
      </w:r>
      <w:r>
        <w:rPr>
          <w:color w:val="000000"/>
        </w:rPr>
        <w:t>【解答】解：呼吸作用是生物的基本特征，进行的场所是线粒体，表达式为：有机物</w:t>
      </w:r>
      <w:r>
        <w:rPr>
          <w:color w:val="000000"/>
        </w:rPr>
        <w:t>+</w:t>
      </w:r>
      <w:r>
        <w:rPr>
          <w:color w:val="000000"/>
        </w:rPr>
        <w:t>氧</w:t>
      </w:r>
      <w:r>
        <w:rPr>
          <w:color w:val="000000"/>
        </w:rPr>
        <w:t>→</w:t>
      </w:r>
      <w:r>
        <w:rPr>
          <w:color w:val="000000"/>
        </w:rPr>
        <w:t>二氧化碳</w:t>
      </w:r>
      <w:r>
        <w:rPr>
          <w:color w:val="000000"/>
        </w:rPr>
        <w:t>+</w:t>
      </w:r>
      <w:r>
        <w:rPr>
          <w:color w:val="000000"/>
        </w:rPr>
        <w:t>水</w:t>
      </w:r>
      <w:r>
        <w:rPr>
          <w:color w:val="000000"/>
        </w:rPr>
        <w:t>+</w:t>
      </w:r>
      <w:r>
        <w:rPr>
          <w:color w:val="000000"/>
        </w:rPr>
        <w:t>能量，在此过程中释放出大量的能量，一方面满足自身的需要，另一部分以热能的形式散失出去．所以呼吸作用的实质是分解有机物，释放能量，放出二氧化碳．</w:t>
      </w:r>
    </w:p>
    <w:p w:rsidR="00413029">
      <w:pPr>
        <w:spacing w:after="0"/>
      </w:pPr>
      <w:r>
        <w:rPr>
          <w:color w:val="000000"/>
        </w:rPr>
        <w:t>故选：</w:t>
      </w:r>
      <w:r>
        <w:rPr>
          <w:color w:val="000000"/>
        </w:rPr>
        <w:t>C</w:t>
      </w:r>
      <w:r>
        <w:rPr>
          <w:color w:val="000000"/>
        </w:rPr>
        <w:t>．</w:t>
      </w:r>
    </w:p>
    <w:p w:rsidR="00413029">
      <w:pPr>
        <w:spacing w:after="0"/>
      </w:pPr>
      <w:r>
        <w:rPr>
          <w:color w:val="000000"/>
        </w:rPr>
        <w:t>【</w:t>
      </w:r>
      <w:r>
        <w:rPr>
          <w:color w:val="000000"/>
        </w:rPr>
        <w:t>分析】生物的呼吸作用是把生物体内储存的有机物在氧的参与下进行分解，产生二氧化碳和水，并释放能量的过程</w:t>
      </w:r>
      <w:r>
        <w:rPr>
          <w:color w:val="000000"/>
        </w:rPr>
        <w:t>．</w:t>
      </w:r>
    </w:p>
    <w:p w:rsidR="00413029">
      <w:pPr>
        <w:spacing w:after="0"/>
      </w:pPr>
      <w:r>
        <w:rPr>
          <w:color w:val="000000"/>
        </w:rPr>
        <w:t>13.</w:t>
      </w:r>
      <w:r>
        <w:rPr>
          <w:color w:val="0000FF"/>
        </w:rPr>
        <w:t>【答案】</w:t>
      </w:r>
      <w:r>
        <w:rPr>
          <w:color w:val="000000"/>
        </w:rPr>
        <w:t xml:space="preserve"> C   </w:t>
      </w:r>
    </w:p>
    <w:p w:rsidR="00413029">
      <w:pPr>
        <w:spacing w:after="0"/>
      </w:pPr>
      <w:r>
        <w:rPr>
          <w:color w:val="0000FF"/>
        </w:rPr>
        <w:t>【解析】</w:t>
      </w:r>
      <w:r>
        <w:rPr>
          <w:color w:val="000000"/>
        </w:rPr>
        <w:t>【解答】呼吸作用的概念是细胞内的有机物在氧</w:t>
      </w:r>
      <w:r>
        <w:rPr>
          <w:color w:val="000000"/>
        </w:rPr>
        <w:t>的参与下被分解成二氧化碳和水，同时释放出能量的过程。这一过程用反应式表示为：有机物（储存能量）</w:t>
      </w:r>
      <w:r>
        <w:rPr>
          <w:color w:val="000000"/>
        </w:rPr>
        <w:t>+</w:t>
      </w:r>
      <w:r>
        <w:rPr>
          <w:color w:val="000000"/>
        </w:rPr>
        <w:t>氧气</w:t>
      </w:r>
      <w:r>
        <w:rPr>
          <w:color w:val="000000"/>
        </w:rPr>
        <w:t>→</w:t>
      </w:r>
      <w:r>
        <w:rPr>
          <w:color w:val="000000"/>
        </w:rPr>
        <w:t>二氧化碳</w:t>
      </w:r>
      <w:r>
        <w:rPr>
          <w:color w:val="000000"/>
        </w:rPr>
        <w:t>+</w:t>
      </w:r>
      <w:r>
        <w:rPr>
          <w:color w:val="000000"/>
        </w:rPr>
        <w:t>水</w:t>
      </w:r>
      <w:r>
        <w:rPr>
          <w:color w:val="000000"/>
        </w:rPr>
        <w:t>+</w:t>
      </w:r>
      <w:r>
        <w:rPr>
          <w:color w:val="000000"/>
        </w:rPr>
        <w:t>能量。综上所述，</w:t>
      </w:r>
      <w:r>
        <w:rPr>
          <w:color w:val="000000"/>
        </w:rPr>
        <w:t>A</w:t>
      </w:r>
      <w:r>
        <w:rPr>
          <w:color w:val="000000"/>
        </w:rPr>
        <w:t>、</w:t>
      </w:r>
      <w:r>
        <w:rPr>
          <w:color w:val="000000"/>
        </w:rPr>
        <w:t>B</w:t>
      </w:r>
      <w:r>
        <w:rPr>
          <w:color w:val="000000"/>
        </w:rPr>
        <w:t>、</w:t>
      </w:r>
      <w:r>
        <w:rPr>
          <w:color w:val="000000"/>
        </w:rPr>
        <w:t>D</w:t>
      </w:r>
      <w:r>
        <w:rPr>
          <w:color w:val="000000"/>
        </w:rPr>
        <w:t>选项不符合题意，只有</w:t>
      </w:r>
      <w:r>
        <w:rPr>
          <w:color w:val="000000"/>
        </w:rPr>
        <w:t>C</w:t>
      </w:r>
      <w:r>
        <w:rPr>
          <w:color w:val="000000"/>
        </w:rPr>
        <w:t>选项符合题意。</w:t>
      </w:r>
      <w:r>
        <w:br/>
      </w:r>
      <w:r>
        <w:rPr>
          <w:color w:val="000000"/>
        </w:rPr>
        <w:t xml:space="preserve"> </w:t>
      </w:r>
      <w:r>
        <w:rPr>
          <w:color w:val="000000"/>
        </w:rPr>
        <w:t>故选：</w:t>
      </w:r>
      <w:r>
        <w:rPr>
          <w:color w:val="000000"/>
        </w:rPr>
        <w:t xml:space="preserve">C  </w:t>
      </w:r>
    </w:p>
    <w:p w:rsidR="0092364D">
      <w:pPr>
        <w:spacing w:after="0"/>
      </w:pPr>
      <w:r>
        <w:rPr>
          <w:color w:val="000000"/>
        </w:rPr>
        <w:t>【</w:t>
      </w:r>
      <w:r>
        <w:rPr>
          <w:color w:val="000000"/>
        </w:rPr>
        <w:t>分析】本题考查呼吸作用的概念用反应式表示的方法</w:t>
      </w:r>
    </w:p>
    <w:p w:rsidR="00413029">
      <w:r>
        <w:t>二、填空题</w:t>
      </w:r>
    </w:p>
    <w:p w:rsidR="00413029">
      <w:pPr>
        <w:spacing w:after="0"/>
      </w:pPr>
      <w:r>
        <w:rPr>
          <w:color w:val="000000"/>
        </w:rPr>
        <w:t>14.</w:t>
      </w:r>
      <w:r>
        <w:rPr>
          <w:color w:val="0000FF"/>
        </w:rPr>
        <w:t>【答案】</w:t>
      </w:r>
      <w:r>
        <w:rPr>
          <w:color w:val="000000"/>
        </w:rPr>
        <w:t>有机物</w:t>
      </w:r>
      <w:r>
        <w:rPr>
          <w:color w:val="000000"/>
        </w:rPr>
        <w:t>+</w:t>
      </w:r>
      <w:r>
        <w:rPr>
          <w:color w:val="000000"/>
        </w:rPr>
        <w:t>氧气</w:t>
      </w:r>
      <w:r>
        <w:rPr>
          <w:color w:val="000000"/>
        </w:rPr>
        <w:t>→</w:t>
      </w:r>
      <w:r>
        <w:rPr>
          <w:color w:val="000000"/>
        </w:rPr>
        <w:t>水</w:t>
      </w:r>
      <w:r>
        <w:rPr>
          <w:color w:val="000000"/>
        </w:rPr>
        <w:t>+</w:t>
      </w:r>
      <w:r>
        <w:rPr>
          <w:color w:val="000000"/>
        </w:rPr>
        <w:t>二氧化</w:t>
      </w:r>
      <w:r>
        <w:rPr>
          <w:color w:val="000000"/>
        </w:rPr>
        <w:t>+</w:t>
      </w:r>
      <w:r>
        <w:rPr>
          <w:color w:val="000000"/>
        </w:rPr>
        <w:t>能量</w:t>
      </w:r>
      <w:r>
        <w:rPr>
          <w:color w:val="000000"/>
        </w:rPr>
        <w:t xml:space="preserve">  </w:t>
      </w:r>
    </w:p>
    <w:p w:rsidR="00413029">
      <w:pPr>
        <w:spacing w:after="0"/>
      </w:pPr>
      <w:r>
        <w:rPr>
          <w:color w:val="0000FF"/>
        </w:rPr>
        <w:t>【解析】</w:t>
      </w:r>
      <w:r>
        <w:rPr>
          <w:color w:val="000000"/>
        </w:rPr>
        <w:t>【解答】解：呼吸作用是细胞内的有机物在氧气的参与下被分解成二氧化碳和水，同时释放出能量的过程．呼吸作用的原料是：有机物（能量）和氧气，产物是：二氧化碳和水同时释放能量．</w:t>
      </w:r>
      <w:r>
        <w:br/>
      </w:r>
      <w:r>
        <w:rPr>
          <w:color w:val="000000"/>
        </w:rPr>
        <w:t>【</w:t>
      </w:r>
      <w:r>
        <w:rPr>
          <w:color w:val="000000"/>
        </w:rPr>
        <w:t>分析】利用呼吸作用的概念即可解答此题，呼吸作用的表达式是：有机物</w:t>
      </w:r>
      <w:r>
        <w:rPr>
          <w:color w:val="000000"/>
        </w:rPr>
        <w:t>+</w:t>
      </w:r>
      <w:r>
        <w:rPr>
          <w:color w:val="000000"/>
        </w:rPr>
        <w:t>氧气</w:t>
      </w:r>
      <w:r>
        <w:rPr>
          <w:color w:val="000000"/>
        </w:rPr>
        <w:t>→</w:t>
      </w:r>
      <w:r>
        <w:rPr>
          <w:color w:val="000000"/>
        </w:rPr>
        <w:t>水</w:t>
      </w:r>
      <w:r>
        <w:rPr>
          <w:color w:val="000000"/>
        </w:rPr>
        <w:t>+</w:t>
      </w:r>
      <w:r>
        <w:rPr>
          <w:color w:val="000000"/>
        </w:rPr>
        <w:t>二氧化</w:t>
      </w:r>
      <w:r>
        <w:rPr>
          <w:color w:val="000000"/>
        </w:rPr>
        <w:t>+</w:t>
      </w:r>
      <w:r>
        <w:rPr>
          <w:color w:val="000000"/>
        </w:rPr>
        <w:t>能量</w:t>
      </w:r>
    </w:p>
    <w:p w:rsidR="00413029">
      <w:pPr>
        <w:spacing w:after="0"/>
      </w:pPr>
      <w:r>
        <w:rPr>
          <w:color w:val="000000"/>
        </w:rPr>
        <w:t>15.</w:t>
      </w:r>
      <w:r>
        <w:rPr>
          <w:color w:val="0000FF"/>
        </w:rPr>
        <w:t>【答案】</w:t>
      </w:r>
      <w:r>
        <w:rPr>
          <w:color w:val="000000"/>
        </w:rPr>
        <w:t>有机物；释放．</w:t>
      </w:r>
      <w:r>
        <w:rPr>
          <w:color w:val="000000"/>
        </w:rPr>
        <w:t xml:space="preserve">  </w:t>
      </w:r>
    </w:p>
    <w:p w:rsidR="00413029">
      <w:pPr>
        <w:spacing w:after="0"/>
      </w:pPr>
      <w:r>
        <w:rPr>
          <w:color w:val="0000FF"/>
        </w:rPr>
        <w:t>【</w:t>
      </w:r>
      <w:r>
        <w:rPr>
          <w:color w:val="0000FF"/>
        </w:rPr>
        <w:t>解析】</w:t>
      </w:r>
      <w:r>
        <w:rPr>
          <w:color w:val="000000"/>
        </w:rPr>
        <w:t>【解答】植物细胞的呼吸作用是在活细胞中有机物在氧的参与下被分解成二氧化碳和水并释放出能量的过程，一小部分转化为热量散失</w:t>
      </w:r>
      <w:r>
        <w:rPr>
          <w:color w:val="000000"/>
        </w:rPr>
        <w:t>．</w:t>
      </w:r>
    </w:p>
    <w:p w:rsidR="00413029">
      <w:pPr>
        <w:spacing w:after="0"/>
      </w:pPr>
      <w:r>
        <w:rPr>
          <w:color w:val="000000"/>
        </w:rPr>
        <w:t>呼吸作用的反应式：有机物</w:t>
      </w:r>
      <w:r>
        <w:rPr>
          <w:color w:val="000000"/>
        </w:rPr>
        <w:t>+</w:t>
      </w:r>
      <w:r>
        <w:rPr>
          <w:color w:val="000000"/>
        </w:rPr>
        <w:t>氧</w:t>
      </w:r>
      <w:r>
        <w:rPr>
          <w:color w:val="000000"/>
        </w:rPr>
        <w:t xml:space="preserve"> </w:t>
      </w:r>
      <w:r>
        <w:rPr>
          <w:noProof/>
          <w:lang w:eastAsia="zh-CN"/>
        </w:rPr>
        <w:drawing>
          <wp:inline distT="0" distB="0" distL="0" distR="0">
            <wp:extent cx="381965" cy="200533"/>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381965" cy="200533"/>
                    </a:xfrm>
                    <a:prstGeom prst="rect">
                      <a:avLst/>
                    </a:prstGeom>
                  </pic:spPr>
                </pic:pic>
              </a:graphicData>
            </a:graphic>
          </wp:inline>
        </w:drawing>
      </w:r>
      <w:r>
        <w:rPr>
          <w:color w:val="000000"/>
        </w:rPr>
        <w:t>二氧化碳</w:t>
      </w:r>
      <w:r>
        <w:rPr>
          <w:color w:val="000000"/>
        </w:rPr>
        <w:t>+</w:t>
      </w:r>
      <w:r>
        <w:rPr>
          <w:color w:val="000000"/>
        </w:rPr>
        <w:t>水</w:t>
      </w:r>
      <w:r>
        <w:rPr>
          <w:color w:val="000000"/>
        </w:rPr>
        <w:t>+</w:t>
      </w:r>
      <w:r>
        <w:rPr>
          <w:color w:val="000000"/>
        </w:rPr>
        <w:t>能量</w:t>
      </w:r>
    </w:p>
    <w:p w:rsidR="00413029">
      <w:pPr>
        <w:spacing w:after="0"/>
      </w:pPr>
      <w:r>
        <w:rPr>
          <w:color w:val="000000"/>
        </w:rPr>
        <w:t>故答案为：有机物；释放</w:t>
      </w:r>
      <w:r>
        <w:rPr>
          <w:color w:val="000000"/>
        </w:rPr>
        <w:t>．</w:t>
      </w:r>
    </w:p>
    <w:p w:rsidR="00413029">
      <w:pPr>
        <w:spacing w:after="0"/>
      </w:pPr>
      <w:r>
        <w:rPr>
          <w:color w:val="000000"/>
        </w:rPr>
        <w:t>【分析】植物细胞利用氧，将细胞内的有机物分解成二氧化碳和水，并且将储存在有机物中的能量释放出来，供给生物体生命活动的需要，这个过程叫做呼吸作用；植物体在任何时候都要进行呼吸作用，以便释放能量维持生命活动的需要．</w:t>
      </w:r>
    </w:p>
    <w:p w:rsidR="0092364D">
      <w:pPr>
        <w:spacing w:after="0"/>
      </w:pPr>
      <w:r>
        <w:rPr>
          <w:color w:val="000000"/>
        </w:rPr>
        <w:t>16.</w:t>
      </w:r>
      <w:r>
        <w:rPr>
          <w:color w:val="0000FF"/>
        </w:rPr>
        <w:t>【答案】</w:t>
      </w:r>
      <w:r>
        <w:rPr>
          <w:color w:val="000000"/>
        </w:rPr>
        <w:t xml:space="preserve"> </w:t>
      </w:r>
      <w:r>
        <w:rPr>
          <w:color w:val="000000"/>
        </w:rPr>
        <w:t>呼吸</w:t>
      </w:r>
    </w:p>
    <w:p w:rsidR="0092364D">
      <w:pPr>
        <w:spacing w:after="0"/>
      </w:pPr>
      <w:r>
        <w:rPr>
          <w:color w:val="0000FF"/>
        </w:rPr>
        <w:t>【解析】</w:t>
      </w:r>
      <w:r>
        <w:rPr>
          <w:color w:val="000000"/>
        </w:rPr>
        <w:t>【解答】解：植物的呼吸作用是生活细胞内的有机物在氧的作用下被分解成二氧化碳和水，并释放出能量的过程．久存的萝卜由于不断地进行呼吸作用，体内的有机物通过呼吸作用被分解了所以就空心了．</w:t>
      </w:r>
    </w:p>
    <w:p w:rsidR="00413029">
      <w:pPr>
        <w:spacing w:after="0"/>
      </w:pPr>
      <w:r>
        <w:rPr>
          <w:color w:val="000000"/>
        </w:rPr>
        <w:t>故答案为：呼吸</w:t>
      </w:r>
    </w:p>
    <w:p w:rsidR="00413029">
      <w:pPr>
        <w:spacing w:after="0"/>
      </w:pPr>
      <w:r>
        <w:rPr>
          <w:color w:val="000000"/>
        </w:rPr>
        <w:t>【</w:t>
      </w:r>
      <w:r>
        <w:rPr>
          <w:color w:val="000000"/>
        </w:rPr>
        <w:t>分析】本题考查植物的呼吸与人类生产生活的关系</w:t>
      </w:r>
      <w:r>
        <w:rPr>
          <w:color w:val="000000"/>
        </w:rPr>
        <w:t>．</w:t>
      </w:r>
    </w:p>
    <w:p w:rsidR="00413029">
      <w:r>
        <w:t>三、解答题</w:t>
      </w:r>
    </w:p>
    <w:p w:rsidR="00413029">
      <w:pPr>
        <w:spacing w:after="0"/>
      </w:pPr>
      <w:r>
        <w:rPr>
          <w:color w:val="000000"/>
        </w:rPr>
        <w:t>17.</w:t>
      </w:r>
      <w:r>
        <w:rPr>
          <w:color w:val="0000FF"/>
        </w:rPr>
        <w:t>【答案】</w:t>
      </w:r>
      <w:r>
        <w:rPr>
          <w:color w:val="000000"/>
        </w:rPr>
        <w:t>不一样；乙瓶中的煮熟的种子不能进行呼吸作用，里面的氧气比甲的多</w:t>
      </w:r>
      <w:r>
        <w:rPr>
          <w:color w:val="000000"/>
        </w:rPr>
        <w:t xml:space="preserve">  </w:t>
      </w:r>
    </w:p>
    <w:p w:rsidR="00413029">
      <w:pPr>
        <w:spacing w:after="0"/>
      </w:pPr>
      <w:r>
        <w:rPr>
          <w:color w:val="0000FF"/>
        </w:rPr>
        <w:t>【解析】</w:t>
      </w:r>
      <w:r>
        <w:rPr>
          <w:color w:val="000000"/>
        </w:rPr>
        <w:t>【解答】甲瓶装有萌发的种子，乙瓶装有等量的煮熟的种子，这样甲乙两瓶形成对照实验．甲瓶中的蜡烛立即熄灭，而乙瓶中的煮熟的种子不能进行呼吸作用，因此里面的氧气比甲的多，因此甲瓶中蜡烛会燃烧通过这个实验验证了萌发的种子进行呼吸时吸收（消耗）氧气。</w:t>
      </w:r>
      <w:r>
        <w:br/>
      </w:r>
      <w:r>
        <w:rPr>
          <w:color w:val="000000"/>
        </w:rPr>
        <w:t>故答案为：不一样；乙瓶中的煮熟的种子不能进行呼吸作用，里面的氧气比甲的多</w:t>
      </w:r>
      <w:r>
        <w:br/>
      </w:r>
      <w:r>
        <w:rPr>
          <w:color w:val="000000"/>
        </w:rPr>
        <w:t>【</w:t>
      </w:r>
      <w:r>
        <w:rPr>
          <w:color w:val="000000"/>
        </w:rPr>
        <w:t>分析】种子的萌发进行呼吸作用要消耗氧气，利用氧气的助燃性可以检验氧气的存在</w:t>
      </w:r>
      <w:r>
        <w:rPr>
          <w:color w:val="000000"/>
        </w:rPr>
        <w:t>.</w:t>
      </w:r>
    </w:p>
    <w:p w:rsidR="00413029">
      <w:r>
        <w:t>四、综合题</w:t>
      </w:r>
    </w:p>
    <w:p w:rsidR="0092364D">
      <w:pPr>
        <w:spacing w:after="0"/>
      </w:pPr>
      <w:r>
        <w:rPr>
          <w:color w:val="000000"/>
        </w:rPr>
        <w:t>18.</w:t>
      </w:r>
      <w:r>
        <w:rPr>
          <w:color w:val="0000FF"/>
        </w:rPr>
        <w:t>【答案】</w:t>
      </w:r>
      <w:r>
        <w:rPr>
          <w:color w:val="000000"/>
        </w:rPr>
        <w:t xml:space="preserve"> </w:t>
      </w:r>
      <w:r>
        <w:rPr>
          <w:color w:val="000000"/>
        </w:rPr>
        <w:t>（</w:t>
      </w:r>
      <w:r>
        <w:rPr>
          <w:color w:val="000000"/>
        </w:rPr>
        <w:t>1</w:t>
      </w:r>
      <w:r>
        <w:rPr>
          <w:color w:val="000000"/>
        </w:rPr>
        <w:t>）呼吸</w:t>
      </w:r>
      <w:r>
        <w:t xml:space="preserve"> </w:t>
      </w:r>
      <w:r>
        <w:t>；</w:t>
      </w:r>
      <w:r>
        <w:rPr>
          <w:color w:val="000000"/>
        </w:rPr>
        <w:t>线粒体</w:t>
      </w:r>
    </w:p>
    <w:p w:rsidR="0092364D">
      <w:pPr>
        <w:spacing w:after="0"/>
      </w:pPr>
      <w:r>
        <w:rPr>
          <w:color w:val="000000"/>
        </w:rPr>
        <w:t>（</w:t>
      </w:r>
      <w:r>
        <w:rPr>
          <w:color w:val="000000"/>
        </w:rPr>
        <w:t>2</w:t>
      </w:r>
      <w:r>
        <w:rPr>
          <w:color w:val="000000"/>
        </w:rPr>
        <w:t>）光合作用</w:t>
      </w:r>
    </w:p>
    <w:p w:rsidR="0092364D">
      <w:pPr>
        <w:spacing w:after="0"/>
      </w:pPr>
      <w:r>
        <w:rPr>
          <w:color w:val="000000"/>
        </w:rPr>
        <w:t>（</w:t>
      </w:r>
      <w:r>
        <w:rPr>
          <w:color w:val="000000"/>
        </w:rPr>
        <w:t>3</w:t>
      </w:r>
      <w:r>
        <w:rPr>
          <w:color w:val="000000"/>
        </w:rPr>
        <w:t>）二氧化碳</w:t>
      </w:r>
    </w:p>
    <w:p w:rsidR="0092364D">
      <w:pPr>
        <w:spacing w:after="0"/>
      </w:pPr>
      <w:r>
        <w:rPr>
          <w:color w:val="0000FF"/>
        </w:rPr>
        <w:t>【解析】</w:t>
      </w:r>
      <w:r>
        <w:rPr>
          <w:color w:val="000000"/>
        </w:rPr>
        <w:t>【解答】解：（</w:t>
      </w:r>
      <w:r>
        <w:rPr>
          <w:color w:val="000000"/>
        </w:rPr>
        <w:t>1</w:t>
      </w:r>
      <w:r>
        <w:rPr>
          <w:color w:val="000000"/>
        </w:rPr>
        <w:t>）图中有澄清的石灰水，而二氧化碳可以使澄清的石灰水变浑浊，因此本装置的实验目的是可以探究植物进行呼吸作用释放二氧化碳；呼吸作用发生场所是在细胞的线粒体中，在线粒体氧化分解有机物食物能量．同时产生二氧化碳和水；（</w:t>
      </w:r>
      <w:r>
        <w:rPr>
          <w:color w:val="000000"/>
        </w:rPr>
        <w:t>2</w:t>
      </w:r>
      <w:r>
        <w:rPr>
          <w:color w:val="000000"/>
        </w:rPr>
        <w:t>）光合作用需要光，呼吸作用有光无光都能进行．为防止植物进行光合作用吸收呼吸作用放出的二氧化碳，影响了呼吸作用的效果；要使该实验效果明显，本装置应放在黑暗无光的环境中．（</w:t>
      </w:r>
      <w:r>
        <w:rPr>
          <w:color w:val="000000"/>
        </w:rPr>
        <w:t>3</w:t>
      </w:r>
      <w:r>
        <w:rPr>
          <w:color w:val="000000"/>
        </w:rPr>
        <w:t>）过一段时间后，用手挤压塑料袋会发现石灰水变</w:t>
      </w:r>
      <w:r>
        <w:rPr>
          <w:color w:val="000000"/>
        </w:rPr>
        <w:t>浑浊，这是因为植物进行该项生理活动要释放出二氧化碳．</w:t>
      </w:r>
    </w:p>
    <w:p w:rsidR="00413029">
      <w:pPr>
        <w:spacing w:after="0"/>
      </w:pPr>
      <w:r>
        <w:rPr>
          <w:color w:val="000000"/>
        </w:rPr>
        <w:t>【分析】呼吸作用是细胞内的有机物在氧气的参与下被分解成二氧化碳和水，同时释放出能量的过程．图中有澄清的石灰水，而二氧化碳可以使澄清的石灰水变浑浊，因此本装置的实验目的是可以探究植物进行呼吸作用释放二氧化碳．</w:t>
      </w:r>
    </w:p>
    <w:p w:rsidR="0092364D">
      <w:pPr>
        <w:spacing w:after="0"/>
      </w:pPr>
      <w:r>
        <w:rPr>
          <w:color w:val="000000"/>
        </w:rPr>
        <w:t>19.</w:t>
      </w:r>
      <w:r>
        <w:rPr>
          <w:color w:val="0000FF"/>
        </w:rPr>
        <w:t>【答案】</w:t>
      </w:r>
      <w:r>
        <w:rPr>
          <w:color w:val="000000"/>
        </w:rPr>
        <w:t>（</w:t>
      </w:r>
      <w:r>
        <w:rPr>
          <w:color w:val="000000"/>
        </w:rPr>
        <w:t>1</w:t>
      </w:r>
      <w:r>
        <w:rPr>
          <w:color w:val="000000"/>
        </w:rPr>
        <w:t>）氧气</w:t>
      </w:r>
      <w:r>
        <w:t xml:space="preserve"> </w:t>
      </w:r>
      <w:r>
        <w:t>；</w:t>
      </w:r>
      <w:r>
        <w:rPr>
          <w:color w:val="000000"/>
        </w:rPr>
        <w:t>有机物</w:t>
      </w:r>
      <w:r>
        <w:t xml:space="preserve"> </w:t>
      </w:r>
      <w:r>
        <w:t>；</w:t>
      </w:r>
      <w:r>
        <w:rPr>
          <w:color w:val="000000"/>
        </w:rPr>
        <w:t>二氧化碳</w:t>
      </w:r>
      <w:r>
        <w:t xml:space="preserve"> </w:t>
      </w:r>
      <w:r>
        <w:t>；</w:t>
      </w:r>
      <w:r>
        <w:rPr>
          <w:color w:val="000000"/>
        </w:rPr>
        <w:t>线粒体</w:t>
      </w:r>
    </w:p>
    <w:p w:rsidR="0092364D">
      <w:pPr>
        <w:spacing w:after="0"/>
      </w:pPr>
      <w:r>
        <w:rPr>
          <w:color w:val="000000"/>
        </w:rPr>
        <w:t>（</w:t>
      </w:r>
      <w:r>
        <w:rPr>
          <w:color w:val="000000"/>
        </w:rPr>
        <w:t>2</w:t>
      </w:r>
      <w:r>
        <w:rPr>
          <w:color w:val="000000"/>
        </w:rPr>
        <w:t>）黑暗</w:t>
      </w:r>
      <w:r>
        <w:t xml:space="preserve"> </w:t>
      </w:r>
      <w:r>
        <w:t>；</w:t>
      </w:r>
      <w:r>
        <w:rPr>
          <w:color w:val="000000"/>
        </w:rPr>
        <w:t>用开水烫过的叶</w:t>
      </w:r>
      <w:r>
        <w:t xml:space="preserve"> </w:t>
      </w:r>
      <w:r>
        <w:t>；</w:t>
      </w:r>
      <w:r>
        <w:rPr>
          <w:color w:val="000000"/>
        </w:rPr>
        <w:t>将点燃的蜡烛放入装置内，看其是否熄灭</w:t>
      </w:r>
    </w:p>
    <w:p w:rsidR="0092364D">
      <w:pPr>
        <w:spacing w:after="0"/>
      </w:pPr>
      <w:r>
        <w:rPr>
          <w:color w:val="000000"/>
        </w:rPr>
        <w:t>（</w:t>
      </w:r>
      <w:r>
        <w:rPr>
          <w:color w:val="000000"/>
        </w:rPr>
        <w:t>3</w:t>
      </w:r>
      <w:r>
        <w:rPr>
          <w:color w:val="000000"/>
        </w:rPr>
        <w:t>）浇水过多根会因缺氧无法呼吸而死亡，进而导致植株死亡</w:t>
      </w:r>
    </w:p>
    <w:p w:rsidR="0092364D">
      <w:pPr>
        <w:spacing w:after="0"/>
      </w:pPr>
      <w:r>
        <w:rPr>
          <w:color w:val="0000FF"/>
        </w:rPr>
        <w:t>【解析】</w:t>
      </w:r>
      <w:r>
        <w:rPr>
          <w:color w:val="000000"/>
        </w:rPr>
        <w:t>【解答】解：（</w:t>
      </w:r>
      <w:r>
        <w:rPr>
          <w:color w:val="000000"/>
        </w:rPr>
        <w:t>1</w:t>
      </w:r>
      <w:r>
        <w:rPr>
          <w:color w:val="000000"/>
        </w:rPr>
        <w:t>）生物体内的线粒体把有机物当做燃料与氧结合，转化成二氧化碳和水，同时释放出能量，满足生命活动的需要，这一过程称为呼吸作用，呼吸作用的公式：有机物</w:t>
      </w:r>
      <w:r>
        <w:rPr>
          <w:color w:val="000000"/>
        </w:rPr>
        <w:t>+</w:t>
      </w:r>
      <w:r>
        <w:rPr>
          <w:color w:val="000000"/>
        </w:rPr>
        <w:t>氧</w:t>
      </w:r>
      <w:r>
        <w:rPr>
          <w:color w:val="000000"/>
        </w:rPr>
        <w:t>→</w:t>
      </w:r>
      <w:r>
        <w:rPr>
          <w:color w:val="000000"/>
        </w:rPr>
        <w:t>二氧化碳</w:t>
      </w:r>
      <w:r>
        <w:rPr>
          <w:color w:val="000000"/>
        </w:rPr>
        <w:t>+</w:t>
      </w:r>
      <w:r>
        <w:rPr>
          <w:color w:val="000000"/>
        </w:rPr>
        <w:t>水</w:t>
      </w:r>
      <w:r>
        <w:rPr>
          <w:color w:val="000000"/>
        </w:rPr>
        <w:t>+</w:t>
      </w:r>
      <w:r>
        <w:rPr>
          <w:color w:val="000000"/>
        </w:rPr>
        <w:t>能量．所以，</w:t>
      </w:r>
      <w:r>
        <w:rPr>
          <w:color w:val="000000"/>
        </w:rPr>
        <w:t>A</w:t>
      </w:r>
      <w:r>
        <w:rPr>
          <w:color w:val="000000"/>
        </w:rPr>
        <w:t>、</w:t>
      </w:r>
      <w:r>
        <w:rPr>
          <w:color w:val="000000"/>
        </w:rPr>
        <w:t>B</w:t>
      </w:r>
      <w:r>
        <w:rPr>
          <w:color w:val="000000"/>
        </w:rPr>
        <w:t>、</w:t>
      </w:r>
      <w:r>
        <w:rPr>
          <w:color w:val="000000"/>
        </w:rPr>
        <w:t>C</w:t>
      </w:r>
      <w:r>
        <w:rPr>
          <w:color w:val="000000"/>
        </w:rPr>
        <w:t>分别是有机物、氧气、二氧化碳，上述过程主要是在细胞的动力车间﹣﹣线粒体内进行的．（</w:t>
      </w:r>
      <w:r>
        <w:rPr>
          <w:color w:val="000000"/>
        </w:rPr>
        <w:t>2</w:t>
      </w:r>
      <w:r>
        <w:rPr>
          <w:color w:val="000000"/>
        </w:rPr>
        <w:t>）光下检测呼吸作用，效果不显著的原因是，在光下，光合作用较强，呼吸作用产生的大部分二氧化碳在植物体内就被光合作用当做原料消耗掉了，因而释放到大气的二氧化碳很少．要想验证呼吸作用产生二氧化碳，就要排除光合作用的干扰，因此应该在黑</w:t>
      </w:r>
      <w:r>
        <w:rPr>
          <w:color w:val="000000"/>
        </w:rPr>
        <w:t>暗的条件下，此时只进行呼吸作用</w:t>
      </w:r>
      <w:r>
        <w:rPr>
          <w:color w:val="000000"/>
        </w:rPr>
        <w:t>而不进行光合作用，所以呼吸作用产生的二氧化碳较多，效果会明显一些．故通过叶片放出二氧化碳来检验绿色植物的呼吸作用，必要的实验条件是要在黑暗无光条件下进行实验．为使实验严谨应设计对照实验，一组用新鲜的菠菜叶，另一组用等量的</w:t>
      </w:r>
      <w:r>
        <w:rPr>
          <w:color w:val="000000"/>
        </w:rPr>
        <w:t xml:space="preserve"> </w:t>
      </w:r>
      <w:r>
        <w:rPr>
          <w:color w:val="000000"/>
        </w:rPr>
        <w:t>用开水烫过的菠菜叶．检验两组实验材料是否消耗</w:t>
      </w:r>
      <w:r>
        <w:rPr>
          <w:color w:val="000000"/>
        </w:rPr>
        <w:t>B</w:t>
      </w:r>
      <w:r>
        <w:rPr>
          <w:color w:val="000000"/>
        </w:rPr>
        <w:t>的方法是</w:t>
      </w:r>
      <w:r>
        <w:rPr>
          <w:color w:val="000000"/>
        </w:rPr>
        <w:t xml:space="preserve"> </w:t>
      </w:r>
      <w:r>
        <w:rPr>
          <w:color w:val="000000"/>
        </w:rPr>
        <w:t>将点燃的蜡烛放入装置内，看其是否熄灭．（</w:t>
      </w:r>
      <w:r>
        <w:rPr>
          <w:color w:val="000000"/>
        </w:rPr>
        <w:t>3</w:t>
      </w:r>
      <w:r>
        <w:rPr>
          <w:color w:val="000000"/>
        </w:rPr>
        <w:t>）从绿色植物进行呼吸作用角度分析：不能天天给花浇水的原因是浇水过多根会因缺氧无法呼吸而死亡，进而导致植株死亡．</w:t>
      </w:r>
    </w:p>
    <w:p w:rsidR="00413029">
      <w:pPr>
        <w:spacing w:after="0"/>
      </w:pPr>
      <w:r>
        <w:rPr>
          <w:color w:val="000000"/>
        </w:rPr>
        <w:t>【</w:t>
      </w:r>
      <w:r>
        <w:rPr>
          <w:color w:val="000000"/>
        </w:rPr>
        <w:t>分析】绿色植物的呼吸作用是指把细胞内的有机物在</w:t>
      </w:r>
      <w:r>
        <w:rPr>
          <w:color w:val="000000"/>
        </w:rPr>
        <w:t>氧的作用下分解产生二氧化碳和水，同时释放出能量的过程</w:t>
      </w:r>
      <w:r>
        <w:rPr>
          <w:color w:val="000000"/>
        </w:rPr>
        <w:t>．</w:t>
      </w:r>
    </w:p>
    <w:sectPr w:rsidSect="00413029">
      <w:headerReference w:type="even" r:id="rId19"/>
      <w:footerReference w:type="default" r:id="rId20"/>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029" w:rsidRPr="0092364D" w:rsidP="0092364D">
    <w:pPr>
      <w:pStyle w:val="Footer"/>
    </w:pPr>
    <w:r w:rsidRPr="0092364D">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029">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413029">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413029" w:rsidP="00413029">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413029">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BC53B6B"/>
    <w:multiLevelType w:val="hybridMultilevel"/>
    <w:tmpl w:val="FC2E1A6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7E2655F3"/>
    <w:multiLevelType w:val="hybridMultilevel"/>
    <w:tmpl w:val="03DA35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029"/>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413029"/>
    <w:rPr>
      <w:sz w:val="18"/>
      <w:szCs w:val="18"/>
    </w:rPr>
  </w:style>
  <w:style w:type="paragraph" w:styleId="Footer">
    <w:name w:val="footer"/>
    <w:basedOn w:val="Normal"/>
    <w:link w:val="Char0"/>
    <w:uiPriority w:val="99"/>
    <w:unhideWhenUsed/>
    <w:qFormat/>
    <w:rsid w:val="00413029"/>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413029"/>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413029"/>
    <w:rPr>
      <w:sz w:val="18"/>
      <w:szCs w:val="18"/>
    </w:rPr>
  </w:style>
  <w:style w:type="character" w:customStyle="1" w:styleId="Char0">
    <w:name w:val="页脚 Char"/>
    <w:link w:val="Footer"/>
    <w:uiPriority w:val="99"/>
    <w:qFormat/>
    <w:rsid w:val="00413029"/>
    <w:rPr>
      <w:sz w:val="18"/>
      <w:szCs w:val="18"/>
    </w:rPr>
  </w:style>
  <w:style w:type="character" w:customStyle="1" w:styleId="Char1">
    <w:name w:val="批注框文本 Char"/>
    <w:link w:val="BalloonText"/>
    <w:uiPriority w:val="99"/>
    <w:semiHidden/>
    <w:qFormat/>
    <w:rsid w:val="00413029"/>
    <w:rPr>
      <w:sz w:val="18"/>
      <w:szCs w:val="18"/>
    </w:rPr>
  </w:style>
  <w:style w:type="paragraph" w:customStyle="1" w:styleId="1">
    <w:name w:val="正文1"/>
    <w:qFormat/>
    <w:rsid w:val="00413029"/>
    <w:pPr>
      <w:jc w:val="both"/>
    </w:pPr>
    <w:rPr>
      <w:kern w:val="2"/>
      <w:sz w:val="21"/>
      <w:szCs w:val="21"/>
    </w:rPr>
  </w:style>
  <w:style w:type="character" w:customStyle="1" w:styleId="15">
    <w:name w:val="15"/>
    <w:qFormat/>
    <w:rsid w:val="00413029"/>
    <w:rPr>
      <w:rFonts w:ascii="Times New Roman" w:hAnsi="Times New Roman" w:cs="Times New Roman" w:hint="default"/>
      <w:color w:val="0000FF"/>
      <w:u w:val="single"/>
    </w:rPr>
  </w:style>
  <w:style w:type="paragraph" w:customStyle="1" w:styleId="2">
    <w:name w:val="正文2"/>
    <w:qFormat/>
    <w:rsid w:val="00413029"/>
    <w:pPr>
      <w:jc w:val="both"/>
    </w:pPr>
    <w:rPr>
      <w:kern w:val="2"/>
      <w:sz w:val="21"/>
      <w:szCs w:val="21"/>
    </w:rPr>
  </w:style>
  <w:style w:type="character" w:customStyle="1" w:styleId="DefaultParagraphFontPHPDOCX">
    <w:name w:val="Default Paragraph Font PHPDOCX"/>
    <w:uiPriority w:val="1"/>
    <w:semiHidden/>
    <w:unhideWhenUsed/>
    <w:rsid w:val="00413029"/>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413029"/>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BA0056-D18C-4E5F-8C4A-BB52783D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1118</Words>
  <Characters>6376</Characters>
  <Application>Microsoft Office Word</Application>
  <DocSecurity>0</DocSecurity>
  <Lines>53</Lines>
  <Paragraphs>14</Paragraphs>
  <ScaleCrop>false</ScaleCrop>
  <Company/>
  <LinksUpToDate>false</LinksUpToDate>
  <CharactersWithSpaces>7480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2019-04-02T02:13:00Z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